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083D03E2" w:rsidR="00524FF5" w:rsidRPr="00DE3AAB" w:rsidRDefault="004D253E" w:rsidP="00C22EF7">
      <w:pPr>
        <w:shd w:val="clear" w:color="auto" w:fill="FFFFFF"/>
        <w:jc w:val="right"/>
        <w:rPr>
          <w:color w:val="000000" w:themeColor="text1"/>
          <w:sz w:val="20"/>
          <w:szCs w:val="20"/>
        </w:rPr>
      </w:pPr>
      <w:r w:rsidRPr="00DE3AAB">
        <w:rPr>
          <w:color w:val="000000" w:themeColor="text1"/>
          <w:sz w:val="20"/>
          <w:szCs w:val="20"/>
        </w:rPr>
        <w:t xml:space="preserve">SPS </w:t>
      </w:r>
      <w:r w:rsidR="00DE3AAB" w:rsidRPr="00DE3AAB">
        <w:rPr>
          <w:color w:val="000000" w:themeColor="text1"/>
          <w:sz w:val="20"/>
          <w:szCs w:val="20"/>
        </w:rPr>
        <w:t>p</w:t>
      </w:r>
      <w:r w:rsidRPr="00DE3AAB">
        <w:rPr>
          <w:color w:val="000000" w:themeColor="text1"/>
          <w:sz w:val="20"/>
          <w:szCs w:val="20"/>
        </w:rPr>
        <w:t>riedas</w:t>
      </w:r>
      <w:r w:rsidR="00DE3AAB" w:rsidRPr="00DE3AAB">
        <w:rPr>
          <w:color w:val="000000" w:themeColor="text1"/>
          <w:sz w:val="20"/>
          <w:szCs w:val="20"/>
        </w:rPr>
        <w:t xml:space="preserve"> Nr.4</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1A4AF6" w:rsidRDefault="00524FF5" w:rsidP="001A4AF6">
      <w:pPr>
        <w:ind w:right="-178"/>
        <w:jc w:val="center"/>
        <w:rPr>
          <w:color w:val="000000" w:themeColor="text1"/>
          <w:sz w:val="22"/>
          <w:szCs w:val="22"/>
        </w:rPr>
      </w:pPr>
      <w:r w:rsidRPr="001A4AF6">
        <w:rPr>
          <w:color w:val="000000" w:themeColor="text1"/>
          <w:sz w:val="22"/>
          <w:szCs w:val="22"/>
        </w:rPr>
        <w:t>Herbas arba prekių ženkla</w:t>
      </w:r>
      <w:r w:rsidR="00784363" w:rsidRPr="001A4AF6">
        <w:rPr>
          <w:color w:val="000000" w:themeColor="text1"/>
          <w:sz w:val="22"/>
          <w:szCs w:val="22"/>
        </w:rPr>
        <w:t>s</w:t>
      </w:r>
    </w:p>
    <w:p w14:paraId="32996895" w14:textId="77777777" w:rsidR="00524FF5" w:rsidRPr="001A4AF6" w:rsidRDefault="00524FF5" w:rsidP="001A4AF6">
      <w:pPr>
        <w:ind w:right="-178"/>
        <w:jc w:val="center"/>
        <w:rPr>
          <w:color w:val="000000" w:themeColor="text1"/>
          <w:sz w:val="22"/>
          <w:szCs w:val="22"/>
        </w:rPr>
      </w:pPr>
    </w:p>
    <w:p w14:paraId="424DDB12" w14:textId="77777777" w:rsidR="00524FF5" w:rsidRPr="001A4AF6" w:rsidRDefault="00524FF5" w:rsidP="001A4AF6">
      <w:pPr>
        <w:ind w:right="-178"/>
        <w:jc w:val="center"/>
        <w:rPr>
          <w:color w:val="000000" w:themeColor="text1"/>
          <w:sz w:val="22"/>
          <w:szCs w:val="22"/>
        </w:rPr>
      </w:pPr>
      <w:r w:rsidRPr="001A4AF6">
        <w:rPr>
          <w:color w:val="000000" w:themeColor="text1"/>
          <w:sz w:val="22"/>
          <w:szCs w:val="22"/>
        </w:rPr>
        <w:t>(Tiekėjo pavadinimas)</w:t>
      </w:r>
    </w:p>
    <w:p w14:paraId="3FDA0B32" w14:textId="77777777" w:rsidR="00524FF5" w:rsidRPr="001A4AF6" w:rsidRDefault="00524FF5" w:rsidP="001A4AF6">
      <w:pPr>
        <w:ind w:right="-178"/>
        <w:jc w:val="center"/>
        <w:rPr>
          <w:color w:val="000000" w:themeColor="text1"/>
          <w:sz w:val="22"/>
          <w:szCs w:val="22"/>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4A41635B" w14:textId="5E9EFE0E" w:rsidR="00524FF5" w:rsidRDefault="00524FF5" w:rsidP="0002615B">
      <w:pPr>
        <w:jc w:val="center"/>
        <w:rPr>
          <w:b/>
          <w:color w:val="000000" w:themeColor="text1"/>
          <w:sz w:val="22"/>
          <w:szCs w:val="22"/>
        </w:rPr>
      </w:pPr>
      <w:r w:rsidRPr="008B2417">
        <w:rPr>
          <w:b/>
          <w:color w:val="000000" w:themeColor="text1"/>
          <w:sz w:val="22"/>
          <w:szCs w:val="22"/>
        </w:rPr>
        <w:t>PASIŪLYMAS</w:t>
      </w:r>
      <w:r w:rsidR="00CB59D8">
        <w:rPr>
          <w:b/>
          <w:color w:val="000000" w:themeColor="text1"/>
          <w:sz w:val="22"/>
          <w:szCs w:val="22"/>
        </w:rPr>
        <w:t xml:space="preserve"> </w:t>
      </w:r>
    </w:p>
    <w:p w14:paraId="1485437E" w14:textId="77777777" w:rsidR="00AC2B03" w:rsidRPr="00AC2B03" w:rsidRDefault="00AC2B03" w:rsidP="0002615B">
      <w:pPr>
        <w:jc w:val="center"/>
        <w:rPr>
          <w:b/>
          <w:color w:val="FF0000"/>
          <w:sz w:val="6"/>
          <w:szCs w:val="6"/>
        </w:rPr>
      </w:pPr>
    </w:p>
    <w:p w14:paraId="788D7734" w14:textId="66C3A1C9" w:rsidR="00B76738" w:rsidRPr="00797CED" w:rsidRDefault="005E1690" w:rsidP="00B30FD2">
      <w:pPr>
        <w:pStyle w:val="Body"/>
        <w:ind w:right="2"/>
        <w:jc w:val="center"/>
        <w:rPr>
          <w:rFonts w:ascii="Times New Roman" w:hAnsi="Times New Roman" w:cs="Times New Roman"/>
          <w:b/>
          <w:sz w:val="22"/>
          <w:szCs w:val="22"/>
        </w:rPr>
      </w:pPr>
      <w:r w:rsidRPr="005E1690">
        <w:rPr>
          <w:rFonts w:ascii="Times New Roman" w:hAnsi="Times New Roman" w:cs="Times New Roman"/>
          <w:b/>
          <w:noProof/>
          <w:sz w:val="22"/>
          <w:szCs w:val="22"/>
        </w:rPr>
        <w:t>Ortodontinė</w:t>
      </w:r>
      <w:r>
        <w:rPr>
          <w:rFonts w:ascii="Times New Roman" w:hAnsi="Times New Roman" w:cs="Times New Roman"/>
          <w:b/>
          <w:noProof/>
          <w:sz w:val="22"/>
          <w:szCs w:val="22"/>
        </w:rPr>
        <w:t>m</w:t>
      </w:r>
      <w:r w:rsidRPr="005E1690">
        <w:rPr>
          <w:rFonts w:ascii="Times New Roman" w:hAnsi="Times New Roman" w:cs="Times New Roman"/>
          <w:b/>
          <w:noProof/>
          <w:sz w:val="22"/>
          <w:szCs w:val="22"/>
        </w:rPr>
        <w:t>s priemonė</w:t>
      </w:r>
      <w:r>
        <w:rPr>
          <w:rFonts w:ascii="Times New Roman" w:hAnsi="Times New Roman" w:cs="Times New Roman"/>
          <w:b/>
          <w:noProof/>
          <w:sz w:val="22"/>
          <w:szCs w:val="22"/>
        </w:rPr>
        <w:t>m</w:t>
      </w:r>
      <w:r w:rsidRPr="005E1690">
        <w:rPr>
          <w:rFonts w:ascii="Times New Roman" w:hAnsi="Times New Roman" w:cs="Times New Roman"/>
          <w:b/>
          <w:noProof/>
          <w:sz w:val="22"/>
          <w:szCs w:val="22"/>
        </w:rPr>
        <w:t xml:space="preserve">s </w:t>
      </w:r>
      <w:r w:rsidR="0069216E" w:rsidRPr="0069216E">
        <w:rPr>
          <w:rFonts w:ascii="Times New Roman" w:hAnsi="Times New Roman" w:cs="Times New Roman"/>
          <w:b/>
          <w:noProof/>
          <w:sz w:val="22"/>
          <w:szCs w:val="22"/>
        </w:rPr>
        <w:t>(11</w:t>
      </w:r>
      <w:r>
        <w:rPr>
          <w:rFonts w:ascii="Times New Roman" w:hAnsi="Times New Roman" w:cs="Times New Roman"/>
          <w:b/>
          <w:noProof/>
          <w:sz w:val="22"/>
          <w:szCs w:val="22"/>
        </w:rPr>
        <w:t>5</w:t>
      </w:r>
      <w:r w:rsidR="00DE3AAB">
        <w:rPr>
          <w:rFonts w:ascii="Times New Roman" w:hAnsi="Times New Roman" w:cs="Times New Roman"/>
          <w:b/>
          <w:noProof/>
          <w:sz w:val="22"/>
          <w:szCs w:val="22"/>
        </w:rPr>
        <w:t>91</w:t>
      </w:r>
      <w:r w:rsidR="00240A8F" w:rsidRPr="00797CED">
        <w:rPr>
          <w:rFonts w:ascii="Times New Roman" w:hAnsi="Times New Roman" w:cs="Times New Roman"/>
          <w:b/>
          <w:sz w:val="22"/>
          <w:szCs w:val="22"/>
        </w:rPr>
        <w:t>)</w:t>
      </w:r>
      <w:r w:rsidR="007D0535" w:rsidRPr="00797CED">
        <w:rPr>
          <w:rFonts w:ascii="Times New Roman" w:hAnsi="Times New Roman" w:cs="Times New Roman"/>
          <w:b/>
          <w:sz w:val="22"/>
          <w:szCs w:val="22"/>
        </w:rPr>
        <w:t xml:space="preserve"> </w:t>
      </w:r>
      <w:r w:rsidR="00420D5F" w:rsidRPr="00797CED">
        <w:rPr>
          <w:rFonts w:ascii="Times New Roman" w:hAnsi="Times New Roman" w:cs="Times New Roman"/>
          <w:b/>
          <w:sz w:val="22"/>
          <w:szCs w:val="22"/>
        </w:rPr>
        <w:t xml:space="preserve"> </w:t>
      </w:r>
    </w:p>
    <w:p w14:paraId="6289232C" w14:textId="77777777" w:rsidR="00670C81" w:rsidRPr="00670C81" w:rsidRDefault="00670C81" w:rsidP="00420D5F">
      <w:pPr>
        <w:pStyle w:val="Body"/>
        <w:spacing w:line="240" w:lineRule="auto"/>
        <w:ind w:right="2"/>
        <w:jc w:val="center"/>
        <w:rPr>
          <w:rFonts w:ascii="Times New Roman" w:hAnsi="Times New Roman" w:cs="Times New Roman"/>
          <w:b/>
          <w:sz w:val="6"/>
          <w:szCs w:val="6"/>
        </w:rPr>
      </w:pPr>
    </w:p>
    <w:p w14:paraId="2B3B4754" w14:textId="17F3A1A8" w:rsidR="003C6791" w:rsidRPr="00420D5F" w:rsidRDefault="003C6791" w:rsidP="00420D5F">
      <w:pPr>
        <w:pStyle w:val="Body"/>
        <w:spacing w:line="240" w:lineRule="auto"/>
        <w:ind w:right="2"/>
        <w:jc w:val="center"/>
        <w:rPr>
          <w:rFonts w:ascii="Times New Roman" w:hAnsi="Times New Roman" w:cs="Times New Roman"/>
          <w:b/>
          <w:sz w:val="22"/>
          <w:szCs w:val="22"/>
        </w:rPr>
      </w:pPr>
      <w:r w:rsidRPr="003A495B">
        <w:rPr>
          <w:rFonts w:ascii="Times New Roman" w:eastAsia="Times New Roman" w:hAnsi="Times New Roman" w:cs="Times New Roman"/>
          <w:b/>
          <w:color w:val="000000" w:themeColor="text1"/>
          <w:sz w:val="22"/>
          <w:szCs w:val="22"/>
        </w:rPr>
        <w:t>PIRKTI</w:t>
      </w:r>
      <w:r w:rsidR="00330DF5">
        <w:rPr>
          <w:rFonts w:ascii="Times New Roman" w:eastAsia="Times New Roman" w:hAnsi="Times New Roman" w:cs="Times New Roman"/>
          <w:b/>
          <w:color w:val="000000" w:themeColor="text1"/>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1D5E5633" w14:textId="3A220446" w:rsidR="00524FF5" w:rsidRPr="00085EA9" w:rsidRDefault="00524FF5" w:rsidP="001A4AF6">
      <w:pPr>
        <w:shd w:val="clear" w:color="auto" w:fill="FFFFFF"/>
        <w:jc w:val="center"/>
        <w:rPr>
          <w:bCs/>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r w:rsidRPr="00085EA9">
        <w:rPr>
          <w:bCs/>
          <w:sz w:val="16"/>
          <w:szCs w:val="16"/>
        </w:rPr>
        <w:t>)</w:t>
      </w:r>
      <w:r w:rsidR="00505C3D" w:rsidRPr="00085EA9">
        <w:rPr>
          <w:sz w:val="10"/>
          <w:szCs w:val="10"/>
        </w:rPr>
        <w:t xml:space="preserve">                                                                                                                        </w:t>
      </w:r>
    </w:p>
    <w:p w14:paraId="282C86BD" w14:textId="77777777" w:rsidR="005561CF" w:rsidRPr="00085EA9" w:rsidRDefault="005561CF" w:rsidP="00422F6C">
      <w:pPr>
        <w:rPr>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4"/>
        <w:gridCol w:w="4365"/>
      </w:tblGrid>
      <w:tr w:rsidR="00085EA9" w:rsidRPr="00085EA9" w14:paraId="6011D6E9" w14:textId="77777777" w:rsidTr="003A7DF8">
        <w:tc>
          <w:tcPr>
            <w:tcW w:w="5954" w:type="dxa"/>
          </w:tcPr>
          <w:p w14:paraId="471D9DDF" w14:textId="66B1EBA1" w:rsidR="00B93C86" w:rsidRPr="00085EA9" w:rsidRDefault="00B93C86" w:rsidP="00B93C86">
            <w:pPr>
              <w:ind w:right="151"/>
              <w:jc w:val="both"/>
              <w:rPr>
                <w:i/>
                <w:sz w:val="22"/>
                <w:szCs w:val="22"/>
              </w:rPr>
            </w:pPr>
            <w:r w:rsidRPr="00085EA9">
              <w:rPr>
                <w:sz w:val="22"/>
                <w:szCs w:val="22"/>
              </w:rPr>
              <w:t xml:space="preserve">Tiekėjo pavadinimas </w:t>
            </w:r>
            <w:r w:rsidRPr="00085EA9">
              <w:rPr>
                <w:i/>
                <w:sz w:val="22"/>
                <w:szCs w:val="22"/>
              </w:rPr>
              <w:t>/jeigu dalyvauja ūkio subjektų grupė, surašomi visi dalyvių pavadinimai/</w:t>
            </w:r>
          </w:p>
        </w:tc>
        <w:tc>
          <w:tcPr>
            <w:tcW w:w="4365" w:type="dxa"/>
            <w:vAlign w:val="center"/>
          </w:tcPr>
          <w:p w14:paraId="2E6E7F2E" w14:textId="51ADE036"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4395B76A" w14:textId="77777777" w:rsidTr="003A7DF8">
        <w:tc>
          <w:tcPr>
            <w:tcW w:w="5954" w:type="dxa"/>
          </w:tcPr>
          <w:p w14:paraId="276E8243" w14:textId="49D12F47" w:rsidR="00B93C86" w:rsidRPr="00085EA9" w:rsidRDefault="00B93C86" w:rsidP="00B93C86">
            <w:pPr>
              <w:ind w:right="151"/>
              <w:jc w:val="both"/>
              <w:rPr>
                <w:sz w:val="22"/>
                <w:szCs w:val="22"/>
              </w:rPr>
            </w:pPr>
            <w:r w:rsidRPr="00085EA9">
              <w:rPr>
                <w:sz w:val="22"/>
                <w:szCs w:val="22"/>
              </w:rPr>
              <w:t>Tiekėjo adresas</w:t>
            </w:r>
            <w:r w:rsidRPr="00085EA9">
              <w:rPr>
                <w:i/>
                <w:sz w:val="22"/>
                <w:szCs w:val="22"/>
              </w:rPr>
              <w:t xml:space="preserve"> /jeigu dalyvauja ūkio subjektų grupė, surašomi visi dalyvių adresai/</w:t>
            </w:r>
          </w:p>
        </w:tc>
        <w:tc>
          <w:tcPr>
            <w:tcW w:w="4365" w:type="dxa"/>
            <w:vAlign w:val="center"/>
          </w:tcPr>
          <w:p w14:paraId="5D9F4E8F" w14:textId="167F46AB"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78D045E3" w14:textId="77777777" w:rsidTr="003A7DF8">
        <w:tc>
          <w:tcPr>
            <w:tcW w:w="5954" w:type="dxa"/>
          </w:tcPr>
          <w:p w14:paraId="61AA33D3" w14:textId="61725D36" w:rsidR="00B93C86" w:rsidRPr="00085EA9" w:rsidRDefault="00B93C86" w:rsidP="00B93C86">
            <w:pPr>
              <w:ind w:right="151"/>
              <w:jc w:val="both"/>
              <w:rPr>
                <w:sz w:val="22"/>
                <w:szCs w:val="22"/>
              </w:rPr>
            </w:pPr>
            <w:r w:rsidRPr="00085EA9">
              <w:rPr>
                <w:sz w:val="22"/>
                <w:szCs w:val="22"/>
              </w:rPr>
              <w:t>Asmens, pasirašiusio pasiūlymą saugiu el. parašu, vardas, pavardė, pareigos</w:t>
            </w:r>
          </w:p>
        </w:tc>
        <w:tc>
          <w:tcPr>
            <w:tcW w:w="4365" w:type="dxa"/>
            <w:vAlign w:val="center"/>
          </w:tcPr>
          <w:p w14:paraId="59930915" w14:textId="2BC6D9CD"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355125AB" w14:textId="77777777" w:rsidTr="003A7DF8">
        <w:tc>
          <w:tcPr>
            <w:tcW w:w="5954" w:type="dxa"/>
          </w:tcPr>
          <w:p w14:paraId="69161ECE" w14:textId="55CDA238" w:rsidR="00B93C86" w:rsidRPr="00085EA9" w:rsidRDefault="00B93C86" w:rsidP="00B93C86">
            <w:pPr>
              <w:ind w:right="-108"/>
              <w:rPr>
                <w:sz w:val="22"/>
                <w:szCs w:val="22"/>
              </w:rPr>
            </w:pPr>
            <w:r w:rsidRPr="00085EA9">
              <w:rPr>
                <w:sz w:val="22"/>
                <w:szCs w:val="22"/>
              </w:rPr>
              <w:t>Tiekėjo telefono numeris</w:t>
            </w:r>
          </w:p>
        </w:tc>
        <w:tc>
          <w:tcPr>
            <w:tcW w:w="4365" w:type="dxa"/>
            <w:vAlign w:val="center"/>
          </w:tcPr>
          <w:p w14:paraId="10A8C318" w14:textId="069E527C"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0B4E5246" w14:textId="77777777" w:rsidTr="003A7DF8">
        <w:tc>
          <w:tcPr>
            <w:tcW w:w="5954" w:type="dxa"/>
          </w:tcPr>
          <w:p w14:paraId="051EE292" w14:textId="15EBE48B" w:rsidR="00B93C86" w:rsidRPr="00085EA9" w:rsidRDefault="00B93C86" w:rsidP="00B93C86">
            <w:pPr>
              <w:ind w:right="-108"/>
              <w:rPr>
                <w:sz w:val="22"/>
                <w:szCs w:val="22"/>
              </w:rPr>
            </w:pPr>
            <w:r w:rsidRPr="00085EA9">
              <w:rPr>
                <w:sz w:val="22"/>
                <w:szCs w:val="22"/>
              </w:rPr>
              <w:t>Tiekėjo fakso numeris</w:t>
            </w:r>
          </w:p>
        </w:tc>
        <w:tc>
          <w:tcPr>
            <w:tcW w:w="4365" w:type="dxa"/>
            <w:vAlign w:val="center"/>
          </w:tcPr>
          <w:p w14:paraId="0CE6BF87" w14:textId="02CF1DB1"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6B901445" w14:textId="77777777" w:rsidTr="003A7DF8">
        <w:tc>
          <w:tcPr>
            <w:tcW w:w="5954" w:type="dxa"/>
          </w:tcPr>
          <w:p w14:paraId="31FB421B" w14:textId="207FEADB" w:rsidR="00B93C86" w:rsidRPr="00085EA9" w:rsidRDefault="00B93C86" w:rsidP="00B93C86">
            <w:pPr>
              <w:ind w:right="-108"/>
              <w:rPr>
                <w:sz w:val="22"/>
                <w:szCs w:val="22"/>
              </w:rPr>
            </w:pPr>
            <w:r w:rsidRPr="00085EA9">
              <w:rPr>
                <w:sz w:val="22"/>
                <w:szCs w:val="22"/>
              </w:rPr>
              <w:t>Tiekėjo įmonės kodas</w:t>
            </w:r>
          </w:p>
        </w:tc>
        <w:tc>
          <w:tcPr>
            <w:tcW w:w="4365" w:type="dxa"/>
            <w:vAlign w:val="center"/>
          </w:tcPr>
          <w:p w14:paraId="0F23CD85" w14:textId="5EB2BD15"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73E78251" w14:textId="77777777" w:rsidTr="003A7DF8">
        <w:tc>
          <w:tcPr>
            <w:tcW w:w="5954" w:type="dxa"/>
            <w:tcBorders>
              <w:bottom w:val="single" w:sz="4" w:space="0" w:color="auto"/>
            </w:tcBorders>
          </w:tcPr>
          <w:p w14:paraId="425D877A" w14:textId="48E79A86" w:rsidR="00B93C86" w:rsidRPr="00085EA9" w:rsidRDefault="00B93C86" w:rsidP="00B93C86">
            <w:pPr>
              <w:ind w:right="-108"/>
              <w:rPr>
                <w:sz w:val="22"/>
                <w:szCs w:val="22"/>
              </w:rPr>
            </w:pPr>
            <w:r w:rsidRPr="00085EA9">
              <w:rPr>
                <w:sz w:val="22"/>
                <w:szCs w:val="22"/>
              </w:rPr>
              <w:t>Tiekėjo PVM mokėtojo kodas</w:t>
            </w:r>
          </w:p>
        </w:tc>
        <w:tc>
          <w:tcPr>
            <w:tcW w:w="4365" w:type="dxa"/>
            <w:tcBorders>
              <w:bottom w:val="single" w:sz="4" w:space="0" w:color="auto"/>
            </w:tcBorders>
            <w:vAlign w:val="center"/>
          </w:tcPr>
          <w:p w14:paraId="1923224C" w14:textId="0A0CA7CD"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4BFEDD3A" w14:textId="77777777" w:rsidTr="003A7DF8">
        <w:tc>
          <w:tcPr>
            <w:tcW w:w="5954" w:type="dxa"/>
          </w:tcPr>
          <w:p w14:paraId="56B6EBB2" w14:textId="1A54285B" w:rsidR="00B93C86" w:rsidRPr="00085EA9" w:rsidRDefault="00B93C86" w:rsidP="00B93C86">
            <w:pPr>
              <w:ind w:right="-108"/>
              <w:rPr>
                <w:sz w:val="22"/>
                <w:szCs w:val="22"/>
              </w:rPr>
            </w:pPr>
            <w:r w:rsidRPr="00085EA9">
              <w:rPr>
                <w:sz w:val="22"/>
                <w:szCs w:val="22"/>
              </w:rPr>
              <w:t>Tiekėjo el. pašto adresas</w:t>
            </w:r>
          </w:p>
        </w:tc>
        <w:tc>
          <w:tcPr>
            <w:tcW w:w="4365" w:type="dxa"/>
            <w:vAlign w:val="center"/>
          </w:tcPr>
          <w:p w14:paraId="427CE235" w14:textId="228E0D6F"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05F0611A" w14:textId="77777777" w:rsidTr="003A7DF8">
        <w:tc>
          <w:tcPr>
            <w:tcW w:w="5954" w:type="dxa"/>
          </w:tcPr>
          <w:p w14:paraId="30158FAB" w14:textId="7C91EBA6" w:rsidR="00B93C86" w:rsidRPr="00085EA9" w:rsidRDefault="00B93C86" w:rsidP="00B93C86">
            <w:pPr>
              <w:ind w:right="-108"/>
              <w:rPr>
                <w:sz w:val="22"/>
                <w:szCs w:val="22"/>
              </w:rPr>
            </w:pPr>
            <w:r w:rsidRPr="00085EA9">
              <w:rPr>
                <w:sz w:val="22"/>
                <w:szCs w:val="22"/>
              </w:rPr>
              <w:t>Tiekėjo a. s. numeris</w:t>
            </w:r>
          </w:p>
        </w:tc>
        <w:tc>
          <w:tcPr>
            <w:tcW w:w="4365" w:type="dxa"/>
            <w:vAlign w:val="center"/>
          </w:tcPr>
          <w:p w14:paraId="46354DA4" w14:textId="3EA62A60"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1B58F6C0" w14:textId="77777777" w:rsidTr="003A7DF8">
        <w:tc>
          <w:tcPr>
            <w:tcW w:w="5954" w:type="dxa"/>
          </w:tcPr>
          <w:p w14:paraId="56E388F9" w14:textId="318F8666" w:rsidR="00B93C86" w:rsidRPr="00085EA9" w:rsidRDefault="00B93C86" w:rsidP="00B93C86">
            <w:pPr>
              <w:ind w:right="-108"/>
              <w:rPr>
                <w:sz w:val="22"/>
                <w:szCs w:val="22"/>
              </w:rPr>
            </w:pPr>
            <w:r w:rsidRPr="00085EA9">
              <w:rPr>
                <w:sz w:val="22"/>
                <w:szCs w:val="22"/>
              </w:rPr>
              <w:t>Tiekėjo banko pavadinimas, banko kodas</w:t>
            </w:r>
          </w:p>
        </w:tc>
        <w:tc>
          <w:tcPr>
            <w:tcW w:w="4365" w:type="dxa"/>
            <w:vAlign w:val="center"/>
          </w:tcPr>
          <w:p w14:paraId="720A973D" w14:textId="07B4708E"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7C2DD7F9" w14:textId="77777777" w:rsidTr="003A7DF8">
        <w:tc>
          <w:tcPr>
            <w:tcW w:w="5954" w:type="dxa"/>
          </w:tcPr>
          <w:p w14:paraId="0CB05347" w14:textId="20160074" w:rsidR="00B93C86" w:rsidRPr="00085EA9" w:rsidRDefault="00B93C86" w:rsidP="00B93C86">
            <w:pPr>
              <w:ind w:right="9"/>
              <w:jc w:val="both"/>
              <w:rPr>
                <w:sz w:val="22"/>
                <w:szCs w:val="22"/>
              </w:rPr>
            </w:pPr>
            <w:r w:rsidRPr="00085EA9">
              <w:rPr>
                <w:sz w:val="22"/>
                <w:szCs w:val="22"/>
              </w:rPr>
              <w:t xml:space="preserve">Tiekėjo (laimėjimo atveju) paskirto atsakingo asmens už sutarties vykdymą pareigos, vardas, pavardė, tel. Nr., el. p. </w:t>
            </w:r>
          </w:p>
        </w:tc>
        <w:tc>
          <w:tcPr>
            <w:tcW w:w="4365" w:type="dxa"/>
            <w:vAlign w:val="center"/>
          </w:tcPr>
          <w:p w14:paraId="63778B74" w14:textId="304EBC99" w:rsidR="00B93C86" w:rsidRPr="00085EA9" w:rsidRDefault="00B93C86" w:rsidP="00B93C86">
            <w:pPr>
              <w:jc w:val="center"/>
              <w:rPr>
                <w:sz w:val="22"/>
                <w:szCs w:val="22"/>
              </w:rPr>
            </w:pPr>
            <w:r w:rsidRPr="00085EA9">
              <w:rPr>
                <w:i/>
                <w:iCs/>
                <w:sz w:val="22"/>
                <w:szCs w:val="22"/>
                <w:lang w:eastAsia="lt-LT"/>
              </w:rPr>
              <w:t>Nurodyti</w:t>
            </w:r>
          </w:p>
        </w:tc>
      </w:tr>
      <w:tr w:rsidR="00085EA9" w:rsidRPr="00085EA9" w14:paraId="07881B7F" w14:textId="77777777" w:rsidTr="003A7DF8">
        <w:tc>
          <w:tcPr>
            <w:tcW w:w="5954" w:type="dxa"/>
            <w:tcBorders>
              <w:bottom w:val="single" w:sz="4" w:space="0" w:color="auto"/>
            </w:tcBorders>
          </w:tcPr>
          <w:p w14:paraId="70486FA6" w14:textId="704F555D" w:rsidR="00B93C86" w:rsidRPr="00085EA9" w:rsidRDefault="00B93C86" w:rsidP="00B93C86">
            <w:pPr>
              <w:ind w:right="9"/>
              <w:jc w:val="both"/>
              <w:rPr>
                <w:sz w:val="22"/>
                <w:szCs w:val="22"/>
              </w:rPr>
            </w:pPr>
            <w:r w:rsidRPr="00085EA9">
              <w:rPr>
                <w:sz w:val="22"/>
                <w:szCs w:val="22"/>
              </w:rPr>
              <w:t>Tiekėjo el. pašto adresas užsakymų teikimui</w:t>
            </w:r>
          </w:p>
        </w:tc>
        <w:tc>
          <w:tcPr>
            <w:tcW w:w="4365" w:type="dxa"/>
            <w:tcBorders>
              <w:bottom w:val="single" w:sz="4" w:space="0" w:color="auto"/>
            </w:tcBorders>
            <w:vAlign w:val="center"/>
          </w:tcPr>
          <w:p w14:paraId="25F01CA8" w14:textId="57A5F839" w:rsidR="00B93C86" w:rsidRPr="00085EA9" w:rsidRDefault="00B93C86" w:rsidP="00B93C86">
            <w:pPr>
              <w:jc w:val="center"/>
              <w:rPr>
                <w:sz w:val="22"/>
                <w:szCs w:val="22"/>
              </w:rPr>
            </w:pPr>
            <w:r w:rsidRPr="00085EA9">
              <w:rPr>
                <w:i/>
                <w:iCs/>
                <w:sz w:val="22"/>
                <w:szCs w:val="22"/>
                <w:lang w:eastAsia="lt-LT"/>
              </w:rPr>
              <w:t>Nurodyti</w:t>
            </w:r>
          </w:p>
        </w:tc>
      </w:tr>
    </w:tbl>
    <w:p w14:paraId="0B79C8F9" w14:textId="77777777" w:rsidR="00524FF5" w:rsidRPr="005C1487" w:rsidRDefault="00524FF5" w:rsidP="0002615B">
      <w:pPr>
        <w:jc w:val="both"/>
        <w:rPr>
          <w:i/>
          <w:color w:val="000000" w:themeColor="text1"/>
          <w:sz w:val="10"/>
          <w:szCs w:val="10"/>
        </w:rPr>
      </w:pPr>
    </w:p>
    <w:p w14:paraId="49CED2C4" w14:textId="77777777" w:rsidR="009D48B5" w:rsidRPr="008B2417"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594CD17" w:rsidR="009D48B5"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00A45CFE" w:rsidRPr="00A45CFE">
        <w:rPr>
          <w:color w:val="000000" w:themeColor="text1"/>
          <w:sz w:val="22"/>
          <w:szCs w:val="22"/>
        </w:rPr>
        <w:t xml:space="preserve">supaprastinto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31ED4AF8" w:rsidR="009D48B5" w:rsidRPr="008B2417" w:rsidRDefault="009D48B5" w:rsidP="00073FF2">
      <w:pPr>
        <w:tabs>
          <w:tab w:val="left" w:pos="142"/>
          <w:tab w:val="left" w:pos="567"/>
        </w:tabs>
        <w:ind w:firstLine="567"/>
        <w:jc w:val="both"/>
        <w:rPr>
          <w:color w:val="000000" w:themeColor="text1"/>
          <w:sz w:val="22"/>
          <w:szCs w:val="22"/>
        </w:rPr>
      </w:pPr>
      <w:r>
        <w:rPr>
          <w:color w:val="000000" w:themeColor="text1"/>
          <w:sz w:val="22"/>
          <w:szCs w:val="22"/>
        </w:rPr>
        <w:t xml:space="preserve">1.2)  </w:t>
      </w:r>
      <w:r w:rsidR="00A45CFE" w:rsidRPr="00A45CFE">
        <w:rPr>
          <w:color w:val="000000" w:themeColor="text1"/>
          <w:sz w:val="22"/>
          <w:szCs w:val="22"/>
        </w:rPr>
        <w:t xml:space="preserve">supaprastinto </w:t>
      </w:r>
      <w:r>
        <w:rPr>
          <w:color w:val="000000" w:themeColor="text1"/>
          <w:sz w:val="22"/>
          <w:szCs w:val="22"/>
        </w:rPr>
        <w:t>atviro konkurso pirkimo dokumentuose;</w:t>
      </w:r>
    </w:p>
    <w:p w14:paraId="66DFA5A5"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DE3AAB" w:rsidRDefault="009D48B5" w:rsidP="00073FF2">
      <w:pPr>
        <w:ind w:firstLine="567"/>
        <w:jc w:val="both"/>
        <w:rPr>
          <w:sz w:val="22"/>
          <w:szCs w:val="22"/>
        </w:rPr>
      </w:pPr>
      <w:r w:rsidRPr="00DE3AAB">
        <w:rPr>
          <w:sz w:val="22"/>
          <w:szCs w:val="22"/>
        </w:rPr>
        <w:t xml:space="preserve">3. Pasiūlymas galioja </w:t>
      </w:r>
      <w:r w:rsidR="004C1C0D" w:rsidRPr="00DE3AAB">
        <w:rPr>
          <w:sz w:val="22"/>
          <w:szCs w:val="22"/>
        </w:rPr>
        <w:t>3 mėnesius</w:t>
      </w:r>
      <w:r w:rsidRPr="00DE3AAB">
        <w:rPr>
          <w:sz w:val="22"/>
          <w:szCs w:val="22"/>
        </w:rPr>
        <w:t xml:space="preserve"> nuo pasiūlymų pateikimo termino pabaigos.</w:t>
      </w:r>
    </w:p>
    <w:p w14:paraId="0B4C5794" w14:textId="77777777" w:rsidR="009D48B5" w:rsidRPr="00C41AA8" w:rsidRDefault="009D48B5" w:rsidP="00073FF2">
      <w:pPr>
        <w:ind w:firstLine="567"/>
        <w:jc w:val="both"/>
        <w:rPr>
          <w:sz w:val="22"/>
          <w:szCs w:val="22"/>
        </w:rPr>
      </w:pPr>
      <w:r w:rsidRPr="00DE3AAB">
        <w:rPr>
          <w:sz w:val="22"/>
          <w:szCs w:val="22"/>
          <w:bdr w:val="none" w:sz="0" w:space="0" w:color="auto" w:frame="1"/>
        </w:rPr>
        <w:t xml:space="preserve">4. Sutinkame, jog vadovaujantis </w:t>
      </w:r>
      <w:r w:rsidRPr="00C41AA8">
        <w:rPr>
          <w:sz w:val="22"/>
          <w:szCs w:val="22"/>
          <w:bdr w:val="none" w:sz="0" w:space="0" w:color="auto" w:frame="1"/>
        </w:rPr>
        <w:t>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4678"/>
        <w:gridCol w:w="3231"/>
      </w:tblGrid>
      <w:tr w:rsidR="00FC0EF4" w:rsidRPr="008B2417" w14:paraId="3BF85C46" w14:textId="77777777" w:rsidTr="007165D6">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subjekto pavadinimas</w:t>
            </w:r>
          </w:p>
        </w:tc>
        <w:tc>
          <w:tcPr>
            <w:tcW w:w="4678"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 xml:space="preserve">Statusas </w:t>
            </w:r>
          </w:p>
          <w:p w14:paraId="2CB326FE" w14:textId="3FD6CDC8"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(jungtinės veiklos partneris arba subtiekėjas (subrangovas) arba trečiasis asmuo, kurio pajėgumais remiamasi)</w:t>
            </w:r>
          </w:p>
        </w:tc>
        <w:tc>
          <w:tcPr>
            <w:tcW w:w="3231"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w:t>
            </w:r>
            <w:r w:rsidR="004F4B45" w:rsidRPr="007165D6">
              <w:rPr>
                <w:noProof/>
                <w:color w:val="000000" w:themeColor="text1"/>
                <w:sz w:val="20"/>
                <w:szCs w:val="20"/>
              </w:rPr>
              <w:t>ubjektui perduodamų įsipareigoji</w:t>
            </w:r>
            <w:r w:rsidRPr="007165D6">
              <w:rPr>
                <w:noProof/>
                <w:color w:val="000000" w:themeColor="text1"/>
                <w:sz w:val="20"/>
                <w:szCs w:val="20"/>
              </w:rPr>
              <w:t xml:space="preserve">mų apimtis </w:t>
            </w:r>
          </w:p>
          <w:p w14:paraId="6FEB9678" w14:textId="7D27B550"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(ką darys pasitelkiamas ūkio subjektas)</w:t>
            </w:r>
          </w:p>
        </w:tc>
      </w:tr>
      <w:tr w:rsidR="00FC0EF4" w:rsidRPr="008B2417" w14:paraId="09BC70A3" w14:textId="77777777" w:rsidTr="007165D6">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4678"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231"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594780" w:rsidRDefault="00422F6C" w:rsidP="002735F5">
      <w:pPr>
        <w:jc w:val="both"/>
        <w:rPr>
          <w:b/>
          <w:i/>
          <w:color w:val="000000" w:themeColor="text1"/>
          <w:sz w:val="10"/>
          <w:szCs w:val="10"/>
        </w:rPr>
      </w:pPr>
    </w:p>
    <w:p w14:paraId="42147443" w14:textId="007F2D92" w:rsidR="00644F09" w:rsidRPr="008C783F" w:rsidRDefault="00F16D2F" w:rsidP="00644F09">
      <w:pPr>
        <w:ind w:left="142" w:firstLine="578"/>
        <w:jc w:val="both"/>
        <w:rPr>
          <w:i/>
          <w:iCs/>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C1445">
        <w:t xml:space="preserve"> </w:t>
      </w:r>
      <w:r w:rsidR="002F29BD" w:rsidRPr="002F29BD">
        <w:rPr>
          <w:bCs/>
          <w:iCs/>
          <w:color w:val="000000" w:themeColor="text1"/>
          <w:sz w:val="22"/>
          <w:szCs w:val="22"/>
        </w:rPr>
        <w:t xml:space="preserve">Pildant SPS 1 priedą, </w:t>
      </w:r>
      <w:r w:rsidR="002F29BD" w:rsidRPr="00B019DD">
        <w:rPr>
          <w:bCs/>
          <w:iCs/>
          <w:color w:val="000000" w:themeColor="text1"/>
          <w:sz w:val="22"/>
          <w:szCs w:val="22"/>
          <w:u w:val="single"/>
        </w:rPr>
        <w:t>būtina nurodyti visą prašomą informaciją</w:t>
      </w:r>
      <w:r w:rsidR="00B019DD" w:rsidRPr="008C783F">
        <w:rPr>
          <w:bCs/>
          <w:iCs/>
          <w:sz w:val="22"/>
          <w:szCs w:val="22"/>
        </w:rPr>
        <w:t>.</w:t>
      </w:r>
      <w:r w:rsidR="00644F09" w:rsidRPr="008C783F">
        <w:rPr>
          <w:i/>
          <w:iCs/>
          <w:sz w:val="22"/>
          <w:szCs w:val="22"/>
        </w:rPr>
        <w:t xml:space="preserve"> Šis priedas turi būti pateiktas Excel formatu</w:t>
      </w:r>
      <w:r w:rsidR="008C783F" w:rsidRPr="008C783F">
        <w:rPr>
          <w:i/>
          <w:iCs/>
          <w:sz w:val="22"/>
          <w:szCs w:val="22"/>
        </w:rPr>
        <w:t>.</w:t>
      </w:r>
    </w:p>
    <w:p w14:paraId="5DCC521B" w14:textId="77777777" w:rsidR="006F6927" w:rsidRPr="008C783F" w:rsidRDefault="006F6927" w:rsidP="006F6927">
      <w:pPr>
        <w:spacing w:line="276" w:lineRule="auto"/>
        <w:ind w:left="142" w:firstLine="578"/>
        <w:jc w:val="both"/>
        <w:rPr>
          <w:bCs/>
          <w:iCs/>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8C783F">
        <w:rPr>
          <w:bCs/>
          <w:iCs/>
          <w:sz w:val="22"/>
          <w:szCs w:val="22"/>
        </w:rPr>
        <w:t>nuoroda į gamintojo interneto tinklalapį (jei toks yra), nuoroda turi būti tiksli į konkrečią prekę ir pan.).</w:t>
      </w:r>
    </w:p>
    <w:p w14:paraId="5DE24C8B" w14:textId="77777777" w:rsidR="00787FAA" w:rsidRPr="008C783F" w:rsidRDefault="00787FAA" w:rsidP="006F6927">
      <w:pPr>
        <w:spacing w:line="276" w:lineRule="auto"/>
        <w:ind w:left="142" w:firstLine="578"/>
        <w:jc w:val="both"/>
        <w:rPr>
          <w:b/>
          <w:i/>
          <w:sz w:val="22"/>
          <w:szCs w:val="22"/>
        </w:rPr>
      </w:pPr>
    </w:p>
    <w:p w14:paraId="73863051" w14:textId="77777777" w:rsidR="00787FAA" w:rsidRPr="008C783F" w:rsidRDefault="00787FAA" w:rsidP="006F6927">
      <w:pPr>
        <w:spacing w:line="276" w:lineRule="auto"/>
        <w:ind w:left="142" w:firstLine="578"/>
        <w:jc w:val="both"/>
        <w:rPr>
          <w:b/>
          <w:i/>
          <w:sz w:val="22"/>
          <w:szCs w:val="22"/>
        </w:rPr>
      </w:pPr>
    </w:p>
    <w:p w14:paraId="4172D99F" w14:textId="77777777" w:rsidR="00787FAA" w:rsidRPr="008C783F" w:rsidRDefault="00787FAA" w:rsidP="006F6927">
      <w:pPr>
        <w:spacing w:line="276" w:lineRule="auto"/>
        <w:ind w:left="142" w:firstLine="578"/>
        <w:jc w:val="both"/>
        <w:rPr>
          <w:b/>
          <w:i/>
          <w:sz w:val="22"/>
          <w:szCs w:val="22"/>
        </w:rPr>
      </w:pPr>
    </w:p>
    <w:p w14:paraId="7D4122B8" w14:textId="77777777" w:rsidR="00787FAA" w:rsidRPr="008C783F" w:rsidRDefault="00787FAA" w:rsidP="006F6927">
      <w:pPr>
        <w:spacing w:line="276" w:lineRule="auto"/>
        <w:ind w:left="142" w:firstLine="578"/>
        <w:jc w:val="both"/>
        <w:rPr>
          <w:b/>
          <w:i/>
          <w:sz w:val="22"/>
          <w:szCs w:val="22"/>
        </w:rPr>
      </w:pPr>
    </w:p>
    <w:p w14:paraId="4863538F" w14:textId="77777777" w:rsidR="00787FAA" w:rsidRPr="008C783F" w:rsidRDefault="00787FAA" w:rsidP="006F6927">
      <w:pPr>
        <w:spacing w:line="276" w:lineRule="auto"/>
        <w:ind w:left="142" w:firstLine="578"/>
        <w:jc w:val="both"/>
        <w:rPr>
          <w:b/>
          <w:i/>
          <w:sz w:val="22"/>
          <w:szCs w:val="22"/>
        </w:rPr>
      </w:pPr>
    </w:p>
    <w:p w14:paraId="03BDE2FD" w14:textId="6FB5678B"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 xml:space="preserve">Tais atvejais, kai pagal galiojančius teisės aktus tiekėjui nereikia mokėti PVM, </w:t>
      </w:r>
      <w:r w:rsidR="00033C4A">
        <w:rPr>
          <w:bCs/>
          <w:iCs/>
          <w:color w:val="000000" w:themeColor="text1"/>
          <w:sz w:val="22"/>
          <w:szCs w:val="22"/>
        </w:rPr>
        <w:t xml:space="preserve">būtina </w:t>
      </w:r>
      <w:r w:rsidRPr="0006477E">
        <w:rPr>
          <w:bCs/>
          <w:iCs/>
          <w:color w:val="000000" w:themeColor="text1"/>
          <w:sz w:val="22"/>
          <w:szCs w:val="22"/>
        </w:rPr>
        <w:t>nurod</w:t>
      </w:r>
      <w:r w:rsidR="00033C4A">
        <w:rPr>
          <w:bCs/>
          <w:iCs/>
          <w:color w:val="000000" w:themeColor="text1"/>
          <w:sz w:val="22"/>
          <w:szCs w:val="22"/>
        </w:rPr>
        <w:t>yti</w:t>
      </w:r>
      <w:r w:rsidRPr="0006477E">
        <w:rPr>
          <w:bCs/>
          <w:iCs/>
          <w:color w:val="000000" w:themeColor="text1"/>
          <w:sz w:val="22"/>
          <w:szCs w:val="22"/>
        </w:rPr>
        <w:t xml:space="preserve"> priežastis, dėl kurių PVM nemokamas:</w:t>
      </w:r>
    </w:p>
    <w:p w14:paraId="26B9B7FD" w14:textId="77777777"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5C1487">
      <w:pPr>
        <w:pStyle w:val="ListParagraph"/>
        <w:ind w:left="142" w:firstLine="567"/>
        <w:jc w:val="both"/>
        <w:rPr>
          <w:bCs/>
          <w:iCs/>
          <w:color w:val="000000" w:themeColor="text1"/>
          <w:sz w:val="4"/>
          <w:szCs w:val="4"/>
        </w:rPr>
      </w:pPr>
    </w:p>
    <w:p w14:paraId="4FDAB7FC" w14:textId="601B6A81" w:rsid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Prek</w:t>
      </w:r>
      <w:r w:rsidR="00A62A7D">
        <w:rPr>
          <w:bCs/>
          <w:iCs/>
          <w:color w:val="000000" w:themeColor="text1"/>
          <w:sz w:val="22"/>
          <w:szCs w:val="22"/>
        </w:rPr>
        <w:t>ės</w:t>
      </w:r>
      <w:r w:rsidRPr="0006477E">
        <w:rPr>
          <w:bCs/>
          <w:iCs/>
          <w:color w:val="000000" w:themeColor="text1"/>
          <w:sz w:val="22"/>
          <w:szCs w:val="22"/>
        </w:rPr>
        <w:t xml:space="preserve"> vieneto </w:t>
      </w:r>
      <w:r w:rsidR="006D296D">
        <w:rPr>
          <w:bCs/>
          <w:iCs/>
          <w:color w:val="000000" w:themeColor="text1"/>
          <w:sz w:val="22"/>
          <w:szCs w:val="22"/>
          <w:u w:val="single"/>
        </w:rPr>
        <w:t xml:space="preserve">įkainis </w:t>
      </w:r>
      <w:r w:rsidR="008B67DA">
        <w:rPr>
          <w:bCs/>
          <w:iCs/>
          <w:color w:val="000000" w:themeColor="text1"/>
          <w:sz w:val="22"/>
          <w:szCs w:val="22"/>
          <w:u w:val="single"/>
        </w:rPr>
        <w:t xml:space="preserve">be PVM </w:t>
      </w:r>
      <w:r w:rsidR="006D296D">
        <w:rPr>
          <w:bCs/>
          <w:iCs/>
          <w:color w:val="000000" w:themeColor="text1"/>
          <w:sz w:val="22"/>
          <w:szCs w:val="22"/>
          <w:u w:val="single"/>
        </w:rPr>
        <w:t>gali būti pateikiamas</w:t>
      </w:r>
      <w:r w:rsidR="008B67DA">
        <w:rPr>
          <w:bCs/>
          <w:iCs/>
          <w:color w:val="000000" w:themeColor="text1"/>
          <w:sz w:val="22"/>
          <w:szCs w:val="22"/>
          <w:u w:val="single"/>
        </w:rPr>
        <w:t xml:space="preserve"> suapvalintas ne daugiau kaip </w:t>
      </w:r>
      <w:r w:rsidR="00320337">
        <w:rPr>
          <w:bCs/>
          <w:iCs/>
          <w:color w:val="000000" w:themeColor="text1"/>
          <w:sz w:val="22"/>
          <w:szCs w:val="22"/>
          <w:u w:val="single"/>
        </w:rPr>
        <w:t>5</w:t>
      </w:r>
      <w:r w:rsidR="008B67DA">
        <w:rPr>
          <w:bCs/>
          <w:iCs/>
          <w:color w:val="000000" w:themeColor="text1"/>
          <w:sz w:val="22"/>
          <w:szCs w:val="22"/>
          <w:u w:val="single"/>
        </w:rPr>
        <w:t xml:space="preserve"> skaičiai po kablelio, o </w:t>
      </w:r>
      <w:r w:rsidR="006D296D">
        <w:rPr>
          <w:bCs/>
          <w:iCs/>
          <w:color w:val="000000" w:themeColor="text1"/>
          <w:sz w:val="22"/>
          <w:szCs w:val="22"/>
          <w:u w:val="single"/>
        </w:rPr>
        <w:t xml:space="preserve"> </w:t>
      </w:r>
      <w:r w:rsidRPr="00281750">
        <w:rPr>
          <w:bCs/>
          <w:iCs/>
          <w:color w:val="000000" w:themeColor="text1"/>
          <w:sz w:val="22"/>
          <w:szCs w:val="22"/>
          <w:u w:val="single"/>
        </w:rPr>
        <w:t xml:space="preserve"> </w:t>
      </w:r>
      <w:r w:rsidRPr="008937B9">
        <w:rPr>
          <w:bCs/>
          <w:iCs/>
          <w:color w:val="000000" w:themeColor="text1"/>
          <w:sz w:val="22"/>
          <w:szCs w:val="22"/>
          <w:u w:val="single"/>
        </w:rPr>
        <w:t>bendra suma turi būti išreikšta cento tikslumu</w:t>
      </w:r>
      <w:r w:rsidRPr="0006477E">
        <w:rPr>
          <w:bCs/>
          <w:iCs/>
          <w:color w:val="000000" w:themeColor="text1"/>
          <w:sz w:val="22"/>
          <w:szCs w:val="22"/>
        </w:rPr>
        <w:t xml:space="preserve"> (</w:t>
      </w:r>
      <w:r w:rsidRPr="006B24B0">
        <w:rPr>
          <w:b/>
          <w:iCs/>
          <w:color w:val="000000" w:themeColor="text1"/>
          <w:sz w:val="22"/>
          <w:szCs w:val="22"/>
        </w:rPr>
        <w:t>du skaičiai po kablelio</w:t>
      </w:r>
      <w:r w:rsidRPr="0006477E">
        <w:rPr>
          <w:bCs/>
          <w:iCs/>
          <w:color w:val="000000" w:themeColor="text1"/>
          <w:sz w:val="22"/>
          <w:szCs w:val="22"/>
        </w:rPr>
        <w:t>).</w:t>
      </w:r>
    </w:p>
    <w:p w14:paraId="3D067C8D" w14:textId="77777777" w:rsidR="004B796A" w:rsidRPr="004B796A" w:rsidRDefault="004B796A" w:rsidP="005C1487">
      <w:pPr>
        <w:pStyle w:val="ListParagraph"/>
        <w:ind w:left="142" w:firstLine="567"/>
        <w:jc w:val="both"/>
        <w:rPr>
          <w:bCs/>
          <w:iCs/>
          <w:color w:val="000000" w:themeColor="text1"/>
          <w:sz w:val="10"/>
          <w:szCs w:val="10"/>
        </w:rPr>
      </w:pPr>
    </w:p>
    <w:p w14:paraId="221FC4C5" w14:textId="53D78411" w:rsidR="004B796A" w:rsidRDefault="00524FF5" w:rsidP="00AD6DDC">
      <w:pPr>
        <w:pStyle w:val="NormalWeb"/>
        <w:widowControl w:val="0"/>
        <w:tabs>
          <w:tab w:val="left" w:pos="1800"/>
        </w:tabs>
        <w:spacing w:before="0" w:after="0"/>
        <w:ind w:firstLine="720"/>
        <w:jc w:val="both"/>
        <w:rPr>
          <w:color w:val="000000"/>
          <w:sz w:val="22"/>
          <w:szCs w:val="22"/>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7CDFC08D" w14:textId="77777777" w:rsidR="00221B80" w:rsidRPr="00221B80" w:rsidRDefault="00221B80" w:rsidP="005C1487">
      <w:pPr>
        <w:pStyle w:val="NormalWeb"/>
        <w:widowControl w:val="0"/>
        <w:tabs>
          <w:tab w:val="left" w:pos="1800"/>
        </w:tabs>
        <w:spacing w:before="0" w:after="0"/>
        <w:ind w:firstLine="720"/>
        <w:jc w:val="both"/>
        <w:rPr>
          <w:rFonts w:ascii="Calibri" w:hAnsi="Calibri"/>
          <w:color w:val="000000"/>
          <w:sz w:val="10"/>
          <w:szCs w:val="10"/>
          <w:lang w:eastAsia="lt-LT"/>
        </w:rPr>
      </w:pPr>
    </w:p>
    <w:p w14:paraId="5C1F66FD" w14:textId="73D40FCC" w:rsidR="00524FF5" w:rsidRPr="00494DC2" w:rsidRDefault="00524FF5" w:rsidP="005C1487">
      <w:pPr>
        <w:ind w:firstLine="720"/>
        <w:jc w:val="both"/>
        <w:rPr>
          <w:b/>
          <w:bCs/>
          <w:i/>
          <w:iCs/>
          <w:color w:val="943634" w:themeColor="accent2" w:themeShade="BF"/>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DF4993">
        <w:rPr>
          <w:b/>
          <w:bCs/>
          <w:i/>
          <w:iCs/>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6747F45E" w14:textId="77777777" w:rsidTr="00D2527D">
        <w:tc>
          <w:tcPr>
            <w:tcW w:w="738" w:type="dxa"/>
          </w:tcPr>
          <w:p w14:paraId="79A0161A" w14:textId="46099456" w:rsidR="003C7EA9" w:rsidRPr="006B7C00" w:rsidRDefault="00E46EBA" w:rsidP="00F0173D">
            <w:pPr>
              <w:jc w:val="center"/>
              <w:rPr>
                <w:color w:val="000000" w:themeColor="text1"/>
                <w:sz w:val="22"/>
                <w:szCs w:val="22"/>
              </w:rPr>
            </w:pPr>
            <w:r>
              <w:rPr>
                <w:color w:val="000000" w:themeColor="text1"/>
                <w:sz w:val="22"/>
                <w:szCs w:val="22"/>
              </w:rPr>
              <w:t>1</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42072B61" w:rsidR="006A43A4" w:rsidRPr="006B7C00" w:rsidRDefault="00E46EBA" w:rsidP="00F0173D">
            <w:pPr>
              <w:jc w:val="center"/>
              <w:rPr>
                <w:color w:val="000000" w:themeColor="text1"/>
                <w:sz w:val="22"/>
                <w:szCs w:val="22"/>
              </w:rPr>
            </w:pPr>
            <w:r>
              <w:rPr>
                <w:color w:val="000000" w:themeColor="text1"/>
                <w:sz w:val="22"/>
                <w:szCs w:val="22"/>
              </w:rPr>
              <w:t>2</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39A7A6DF" w:rsidR="006A43A4" w:rsidRPr="006B7C00" w:rsidRDefault="00E46EBA" w:rsidP="00F0173D">
            <w:pPr>
              <w:jc w:val="center"/>
              <w:rPr>
                <w:color w:val="000000" w:themeColor="text1"/>
                <w:sz w:val="22"/>
                <w:szCs w:val="22"/>
              </w:rPr>
            </w:pPr>
            <w:r>
              <w:rPr>
                <w:color w:val="000000" w:themeColor="text1"/>
                <w:sz w:val="22"/>
                <w:szCs w:val="22"/>
              </w:rPr>
              <w:t>3</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5C1487" w:rsidRPr="006B7C00" w14:paraId="157423ED" w14:textId="77777777" w:rsidTr="00D2527D">
        <w:tc>
          <w:tcPr>
            <w:tcW w:w="738" w:type="dxa"/>
          </w:tcPr>
          <w:p w14:paraId="26AB4C6F" w14:textId="77777777" w:rsidR="005C1487" w:rsidRDefault="005C1487" w:rsidP="003C7EA9">
            <w:pPr>
              <w:jc w:val="both"/>
              <w:rPr>
                <w:color w:val="000000" w:themeColor="text1"/>
                <w:sz w:val="22"/>
                <w:szCs w:val="22"/>
              </w:rPr>
            </w:pPr>
          </w:p>
        </w:tc>
        <w:tc>
          <w:tcPr>
            <w:tcW w:w="6662" w:type="dxa"/>
          </w:tcPr>
          <w:p w14:paraId="149FFA6B" w14:textId="77777777" w:rsidR="005C1487" w:rsidRPr="006B7C00" w:rsidRDefault="005C1487" w:rsidP="003C7EA9">
            <w:pPr>
              <w:jc w:val="both"/>
              <w:rPr>
                <w:color w:val="000000" w:themeColor="text1"/>
                <w:sz w:val="22"/>
                <w:szCs w:val="22"/>
              </w:rPr>
            </w:pPr>
          </w:p>
        </w:tc>
        <w:tc>
          <w:tcPr>
            <w:tcW w:w="992" w:type="dxa"/>
          </w:tcPr>
          <w:p w14:paraId="5856A845" w14:textId="77777777" w:rsidR="005C1487" w:rsidRPr="006B7C00" w:rsidRDefault="005C1487" w:rsidP="00577CB8">
            <w:pPr>
              <w:jc w:val="center"/>
              <w:rPr>
                <w:color w:val="000000" w:themeColor="text1"/>
                <w:sz w:val="22"/>
                <w:szCs w:val="22"/>
              </w:rPr>
            </w:pPr>
          </w:p>
        </w:tc>
        <w:tc>
          <w:tcPr>
            <w:tcW w:w="1702" w:type="dxa"/>
          </w:tcPr>
          <w:p w14:paraId="0F825143" w14:textId="77777777" w:rsidR="005C1487" w:rsidRPr="006B7C00" w:rsidRDefault="005C1487"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61988653" w:rsidR="00B64E28" w:rsidRPr="00365A6F" w:rsidRDefault="00B64E28" w:rsidP="00C1589F">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DF4993" w:rsidRDefault="00347E09" w:rsidP="00A67C5B">
            <w:pPr>
              <w:jc w:val="center"/>
              <w:rPr>
                <w:b/>
                <w:sz w:val="20"/>
                <w:szCs w:val="20"/>
                <w:lang w:eastAsia="lt-LT"/>
              </w:rPr>
            </w:pPr>
            <w:r w:rsidRPr="00DF4993">
              <w:rPr>
                <w:b/>
                <w:sz w:val="20"/>
                <w:szCs w:val="20"/>
                <w:u w:val="single"/>
                <w:lang w:eastAsia="lt-LT"/>
              </w:rPr>
              <w:t>Konfidencialumą pagrindžiantis</w:t>
            </w:r>
            <w:r w:rsidRPr="00DF4993">
              <w:rPr>
                <w:b/>
                <w:sz w:val="20"/>
                <w:szCs w:val="20"/>
                <w:lang w:eastAsia="lt-LT"/>
              </w:rPr>
              <w:t xml:space="preserve"> </w:t>
            </w:r>
            <w:r w:rsidRPr="00DF4993">
              <w:rPr>
                <w:b/>
                <w:sz w:val="20"/>
                <w:szCs w:val="20"/>
                <w:u w:val="single"/>
                <w:lang w:eastAsia="lt-LT"/>
              </w:rPr>
              <w:t>įrodymas</w:t>
            </w:r>
            <w:r w:rsidRPr="00DF4993">
              <w:rPr>
                <w:b/>
                <w:sz w:val="20"/>
                <w:szCs w:val="20"/>
                <w:lang w:eastAsia="lt-LT"/>
              </w:rPr>
              <w:t>/dokumentas</w:t>
            </w:r>
            <w:r w:rsidR="003E1EA4" w:rsidRPr="00DF4993">
              <w:rPr>
                <w:b/>
                <w:sz w:val="20"/>
                <w:szCs w:val="20"/>
                <w:lang w:eastAsia="lt-LT"/>
              </w:rPr>
              <w:t>*</w:t>
            </w:r>
          </w:p>
          <w:p w14:paraId="4A90C33A" w14:textId="4CEA0960" w:rsidR="00347E09" w:rsidRPr="00DF4993" w:rsidRDefault="00347E09" w:rsidP="00A67C5B">
            <w:pPr>
              <w:jc w:val="center"/>
              <w:rPr>
                <w:sz w:val="20"/>
                <w:szCs w:val="20"/>
                <w:lang w:eastAsia="lt-LT"/>
              </w:rPr>
            </w:pPr>
            <w:r w:rsidRPr="00DF4993">
              <w:rPr>
                <w:sz w:val="20"/>
                <w:szCs w:val="20"/>
                <w:lang w:eastAsia="lt-LT"/>
              </w:rPr>
              <w:t>(nurodyti dokument</w:t>
            </w:r>
            <w:r w:rsidR="00FE187B" w:rsidRPr="00DF4993">
              <w:rPr>
                <w:sz w:val="20"/>
                <w:szCs w:val="20"/>
                <w:lang w:eastAsia="lt-LT"/>
              </w:rPr>
              <w:t xml:space="preserve">ų, </w:t>
            </w:r>
            <w:r w:rsidR="00FE187B" w:rsidRPr="00DF4993">
              <w:rPr>
                <w:sz w:val="20"/>
                <w:szCs w:val="20"/>
                <w:u w:val="single"/>
                <w:lang w:eastAsia="lt-LT"/>
              </w:rPr>
              <w:t>kuriuose argumentuojama ir/ar kita</w:t>
            </w:r>
            <w:r w:rsidR="00FE187B" w:rsidRPr="00DF4993">
              <w:rPr>
                <w:sz w:val="20"/>
                <w:szCs w:val="20"/>
                <w:lang w:eastAsia="lt-LT"/>
              </w:rPr>
              <w:t>,</w:t>
            </w:r>
            <w:r w:rsidRPr="00DF4993">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DF4993" w:rsidRDefault="00C11430" w:rsidP="0028266A">
            <w:pPr>
              <w:jc w:val="center"/>
              <w:rPr>
                <w:i/>
                <w:iCs/>
                <w:sz w:val="20"/>
                <w:szCs w:val="20"/>
                <w:lang w:eastAsia="lt-LT"/>
              </w:rPr>
            </w:pPr>
            <w:r w:rsidRPr="00DF4993">
              <w:rPr>
                <w:i/>
                <w:iCs/>
                <w:sz w:val="20"/>
                <w:szCs w:val="20"/>
                <w:u w:val="single"/>
                <w:lang w:eastAsia="lt-LT"/>
              </w:rPr>
              <w:t>Nurodyti</w:t>
            </w:r>
            <w:r w:rsidRPr="00DF4993">
              <w:rPr>
                <w:i/>
                <w:iCs/>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8453F6" w:rsidRDefault="00347E09" w:rsidP="005C1487">
      <w:pPr>
        <w:ind w:firstLine="851"/>
        <w:jc w:val="both"/>
        <w:rPr>
          <w:bCs/>
          <w:sz w:val="22"/>
          <w:szCs w:val="22"/>
          <w:u w:val="single"/>
        </w:rPr>
      </w:pPr>
      <w:r w:rsidRPr="0085095C">
        <w:rPr>
          <w:color w:val="000000"/>
          <w:sz w:val="22"/>
          <w:szCs w:val="22"/>
        </w:rPr>
        <w:t xml:space="preserve">1. Tiekėjui nurodžius teikiamo pasiūlymo konfidencialią informaciją/dokumentus, </w:t>
      </w:r>
      <w:r w:rsidRPr="008453F6">
        <w:rPr>
          <w:bCs/>
          <w:sz w:val="22"/>
          <w:szCs w:val="22"/>
          <w:u w:val="single"/>
        </w:rPr>
        <w:t>kartu su pasiūlymu būtina pateikti konfidencialumą pagrindžiančius</w:t>
      </w:r>
      <w:r w:rsidRPr="008453F6">
        <w:rPr>
          <w:sz w:val="22"/>
          <w:szCs w:val="22"/>
        </w:rPr>
        <w:t xml:space="preserve"> (laikantis tai sričiai taikomos praktikos)</w:t>
      </w:r>
      <w:r w:rsidRPr="008453F6">
        <w:t xml:space="preserve"> </w:t>
      </w:r>
      <w:r w:rsidRPr="008453F6">
        <w:rPr>
          <w:bCs/>
          <w:sz w:val="22"/>
          <w:szCs w:val="22"/>
          <w:u w:val="single"/>
        </w:rPr>
        <w:t>argumentuotus įrodymus/dokumentus.</w:t>
      </w:r>
    </w:p>
    <w:p w14:paraId="221DA78E" w14:textId="6C38F920" w:rsidR="00347E09" w:rsidRPr="008453F6" w:rsidRDefault="00347E09" w:rsidP="005C1487">
      <w:pPr>
        <w:ind w:firstLine="851"/>
        <w:jc w:val="both"/>
        <w:rPr>
          <w:sz w:val="22"/>
          <w:szCs w:val="22"/>
        </w:rPr>
      </w:pPr>
      <w:r w:rsidRPr="008453F6">
        <w:rPr>
          <w:sz w:val="22"/>
          <w:szCs w:val="22"/>
        </w:rPr>
        <w:t xml:space="preserve">2. Tiekėjui nenurodžius, kokia informacija yra konfidenciali, ir/ar kartu su pasiūlymu nepateikus argumentuotų konfidencialumo įrodymų/dokumentų, </w:t>
      </w:r>
      <w:r w:rsidRPr="008453F6">
        <w:rPr>
          <w:sz w:val="22"/>
          <w:szCs w:val="22"/>
          <w:u w:val="single"/>
        </w:rPr>
        <w:t>laikoma, kad konfidencialios informacijos pasiūlyme nėra</w:t>
      </w:r>
      <w:r w:rsidRPr="008453F6">
        <w:rPr>
          <w:sz w:val="22"/>
          <w:szCs w:val="22"/>
        </w:rPr>
        <w:t>.</w:t>
      </w:r>
    </w:p>
    <w:p w14:paraId="66B1C12F" w14:textId="77777777" w:rsidR="00347E09" w:rsidRPr="008453F6" w:rsidRDefault="00347E09" w:rsidP="005C1487">
      <w:pPr>
        <w:ind w:firstLine="851"/>
        <w:jc w:val="both"/>
        <w:rPr>
          <w:strike/>
          <w:sz w:val="10"/>
          <w:szCs w:val="10"/>
        </w:rPr>
      </w:pPr>
    </w:p>
    <w:p w14:paraId="4C4D16AB" w14:textId="77777777" w:rsidR="00347E09" w:rsidRPr="008453F6" w:rsidRDefault="00347E09" w:rsidP="005C1487">
      <w:pPr>
        <w:tabs>
          <w:tab w:val="left" w:pos="851"/>
        </w:tabs>
        <w:jc w:val="both"/>
        <w:rPr>
          <w:sz w:val="22"/>
          <w:szCs w:val="22"/>
        </w:rPr>
      </w:pPr>
      <w:r w:rsidRPr="008453F6">
        <w:rPr>
          <w:b/>
          <w:sz w:val="22"/>
          <w:szCs w:val="22"/>
        </w:rPr>
        <w:tab/>
      </w:r>
      <w:r w:rsidRPr="008453F6">
        <w:rPr>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tbl>
      <w:tblPr>
        <w:tblW w:w="0" w:type="auto"/>
        <w:tblLayout w:type="fixed"/>
        <w:tblLook w:val="00A0" w:firstRow="1" w:lastRow="0" w:firstColumn="1" w:lastColumn="0" w:noHBand="0" w:noVBand="0"/>
      </w:tblPr>
      <w:tblGrid>
        <w:gridCol w:w="3284"/>
        <w:gridCol w:w="604"/>
        <w:gridCol w:w="1980"/>
        <w:gridCol w:w="701"/>
        <w:gridCol w:w="2611"/>
        <w:gridCol w:w="648"/>
      </w:tblGrid>
      <w:tr w:rsidR="008453F6" w:rsidRPr="008453F6" w14:paraId="68E38FE0" w14:textId="77777777" w:rsidTr="00C22EF7">
        <w:trPr>
          <w:trHeight w:val="285"/>
        </w:trPr>
        <w:tc>
          <w:tcPr>
            <w:tcW w:w="3284" w:type="dxa"/>
            <w:tcBorders>
              <w:top w:val="nil"/>
              <w:left w:val="nil"/>
              <w:bottom w:val="single" w:sz="4" w:space="0" w:color="auto"/>
              <w:right w:val="nil"/>
            </w:tcBorders>
          </w:tcPr>
          <w:p w14:paraId="233F6FF5" w14:textId="77777777" w:rsidR="00524FF5" w:rsidRPr="008453F6" w:rsidRDefault="00524FF5" w:rsidP="0002615B">
            <w:pPr>
              <w:ind w:right="-1"/>
            </w:pPr>
          </w:p>
          <w:p w14:paraId="7E62BE28" w14:textId="77777777" w:rsidR="00D62145" w:rsidRPr="008453F6" w:rsidRDefault="00D62145" w:rsidP="0002615B">
            <w:pPr>
              <w:ind w:right="-1"/>
            </w:pPr>
          </w:p>
        </w:tc>
        <w:tc>
          <w:tcPr>
            <w:tcW w:w="604" w:type="dxa"/>
          </w:tcPr>
          <w:p w14:paraId="2D2603C3" w14:textId="77777777" w:rsidR="00524FF5" w:rsidRPr="008453F6" w:rsidRDefault="00524FF5" w:rsidP="0002615B">
            <w:pPr>
              <w:ind w:right="-1"/>
              <w:jc w:val="center"/>
            </w:pPr>
          </w:p>
        </w:tc>
        <w:tc>
          <w:tcPr>
            <w:tcW w:w="1980" w:type="dxa"/>
            <w:tcBorders>
              <w:top w:val="nil"/>
              <w:left w:val="nil"/>
              <w:bottom w:val="single" w:sz="4" w:space="0" w:color="auto"/>
              <w:right w:val="nil"/>
            </w:tcBorders>
          </w:tcPr>
          <w:p w14:paraId="266B13CD" w14:textId="77777777" w:rsidR="00524FF5" w:rsidRPr="008453F6" w:rsidRDefault="00524FF5" w:rsidP="0002615B">
            <w:pPr>
              <w:ind w:right="-1"/>
              <w:jc w:val="center"/>
            </w:pPr>
          </w:p>
        </w:tc>
        <w:tc>
          <w:tcPr>
            <w:tcW w:w="701" w:type="dxa"/>
          </w:tcPr>
          <w:p w14:paraId="74E36FA5" w14:textId="77777777" w:rsidR="00524FF5" w:rsidRPr="008453F6" w:rsidRDefault="00524FF5" w:rsidP="0002615B">
            <w:pPr>
              <w:ind w:right="-1"/>
              <w:jc w:val="center"/>
            </w:pPr>
          </w:p>
        </w:tc>
        <w:tc>
          <w:tcPr>
            <w:tcW w:w="2611" w:type="dxa"/>
            <w:tcBorders>
              <w:top w:val="nil"/>
              <w:left w:val="nil"/>
              <w:bottom w:val="single" w:sz="4" w:space="0" w:color="auto"/>
              <w:right w:val="nil"/>
            </w:tcBorders>
          </w:tcPr>
          <w:p w14:paraId="543EF46B" w14:textId="77777777" w:rsidR="00524FF5" w:rsidRPr="008453F6" w:rsidRDefault="00524FF5" w:rsidP="0002615B">
            <w:pPr>
              <w:ind w:right="-1"/>
              <w:jc w:val="right"/>
            </w:pPr>
          </w:p>
        </w:tc>
        <w:tc>
          <w:tcPr>
            <w:tcW w:w="648" w:type="dxa"/>
          </w:tcPr>
          <w:p w14:paraId="0E3380DE" w14:textId="77777777" w:rsidR="00524FF5" w:rsidRPr="008453F6" w:rsidRDefault="00524FF5" w:rsidP="0002615B">
            <w:pPr>
              <w:ind w:right="-1"/>
              <w:jc w:val="right"/>
            </w:pPr>
          </w:p>
        </w:tc>
      </w:tr>
      <w:tr w:rsidR="008453F6" w:rsidRPr="008453F6"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8453F6" w:rsidRDefault="008C6749" w:rsidP="007A7F60">
            <w:pPr>
              <w:pStyle w:val="BodyText1"/>
              <w:ind w:firstLine="0"/>
              <w:jc w:val="center"/>
              <w:rPr>
                <w:rFonts w:ascii="Times New Roman" w:hAnsi="Times New Roman"/>
                <w:position w:val="6"/>
                <w:sz w:val="20"/>
                <w:szCs w:val="20"/>
                <w:lang w:val="lt-LT" w:eastAsia="en-US"/>
              </w:rPr>
            </w:pPr>
            <w:r w:rsidRPr="008453F6">
              <w:rPr>
                <w:rFonts w:ascii="Times New Roman" w:hAnsi="Times New Roman"/>
                <w:position w:val="6"/>
                <w:sz w:val="20"/>
                <w:szCs w:val="20"/>
                <w:lang w:val="lt-LT" w:eastAsia="en-US"/>
              </w:rPr>
              <w:t>(t</w:t>
            </w:r>
            <w:r w:rsidR="00524FF5" w:rsidRPr="008453F6">
              <w:rPr>
                <w:rFonts w:ascii="Times New Roman" w:hAnsi="Times New Roman"/>
                <w:position w:val="6"/>
                <w:sz w:val="20"/>
                <w:szCs w:val="20"/>
                <w:lang w:val="lt-LT" w:eastAsia="en-US"/>
              </w:rPr>
              <w:t>iekėjo arba jo įgalioto asmens pareigų pavadinimas)</w:t>
            </w:r>
          </w:p>
        </w:tc>
        <w:tc>
          <w:tcPr>
            <w:tcW w:w="604" w:type="dxa"/>
          </w:tcPr>
          <w:p w14:paraId="6D2E9D56" w14:textId="77777777" w:rsidR="00524FF5" w:rsidRPr="008453F6" w:rsidRDefault="00524FF5" w:rsidP="007A7F60">
            <w:pPr>
              <w:ind w:right="-1"/>
              <w:jc w:val="center"/>
              <w:rPr>
                <w:sz w:val="20"/>
                <w:szCs w:val="20"/>
              </w:rPr>
            </w:pPr>
          </w:p>
        </w:tc>
        <w:tc>
          <w:tcPr>
            <w:tcW w:w="1980" w:type="dxa"/>
            <w:tcBorders>
              <w:top w:val="single" w:sz="4" w:space="0" w:color="auto"/>
              <w:left w:val="nil"/>
              <w:bottom w:val="nil"/>
              <w:right w:val="nil"/>
            </w:tcBorders>
          </w:tcPr>
          <w:p w14:paraId="3056E4A7" w14:textId="1C058743" w:rsidR="00524FF5" w:rsidRPr="008453F6" w:rsidRDefault="008C6749" w:rsidP="007A7F60">
            <w:pPr>
              <w:ind w:right="-1"/>
              <w:jc w:val="center"/>
              <w:rPr>
                <w:sz w:val="20"/>
                <w:szCs w:val="20"/>
              </w:rPr>
            </w:pPr>
            <w:r w:rsidRPr="008453F6">
              <w:rPr>
                <w:position w:val="6"/>
                <w:sz w:val="20"/>
                <w:szCs w:val="20"/>
              </w:rPr>
              <w:t>(p</w:t>
            </w:r>
            <w:r w:rsidR="00524FF5" w:rsidRPr="008453F6">
              <w:rPr>
                <w:position w:val="6"/>
                <w:sz w:val="20"/>
                <w:szCs w:val="20"/>
              </w:rPr>
              <w:t>arašas)</w:t>
            </w:r>
          </w:p>
        </w:tc>
        <w:tc>
          <w:tcPr>
            <w:tcW w:w="701" w:type="dxa"/>
          </w:tcPr>
          <w:p w14:paraId="108EB09D" w14:textId="77777777" w:rsidR="00524FF5" w:rsidRPr="008453F6" w:rsidRDefault="00524FF5" w:rsidP="007A7F60">
            <w:pPr>
              <w:ind w:right="-1"/>
              <w:jc w:val="center"/>
              <w:rPr>
                <w:sz w:val="20"/>
                <w:szCs w:val="20"/>
              </w:rPr>
            </w:pPr>
          </w:p>
        </w:tc>
        <w:tc>
          <w:tcPr>
            <w:tcW w:w="2611" w:type="dxa"/>
            <w:tcBorders>
              <w:top w:val="single" w:sz="4" w:space="0" w:color="auto"/>
              <w:left w:val="nil"/>
              <w:bottom w:val="nil"/>
              <w:right w:val="nil"/>
            </w:tcBorders>
          </w:tcPr>
          <w:p w14:paraId="4D1A379F" w14:textId="1FD8131A" w:rsidR="00524FF5" w:rsidRPr="008453F6" w:rsidRDefault="008C6749" w:rsidP="007A7F60">
            <w:pPr>
              <w:ind w:right="-1"/>
              <w:jc w:val="center"/>
              <w:rPr>
                <w:sz w:val="20"/>
                <w:szCs w:val="20"/>
              </w:rPr>
            </w:pPr>
            <w:r w:rsidRPr="008453F6">
              <w:rPr>
                <w:position w:val="6"/>
                <w:sz w:val="20"/>
                <w:szCs w:val="20"/>
              </w:rPr>
              <w:t>(v</w:t>
            </w:r>
            <w:r w:rsidR="00524FF5" w:rsidRPr="008453F6">
              <w:rPr>
                <w:position w:val="6"/>
                <w:sz w:val="20"/>
                <w:szCs w:val="20"/>
              </w:rPr>
              <w:t>ardas ir pavardė)</w:t>
            </w:r>
          </w:p>
        </w:tc>
        <w:tc>
          <w:tcPr>
            <w:tcW w:w="648" w:type="dxa"/>
          </w:tcPr>
          <w:p w14:paraId="01D4BEA2" w14:textId="77777777" w:rsidR="00524FF5" w:rsidRPr="008453F6" w:rsidRDefault="00524FF5" w:rsidP="0002615B">
            <w:pPr>
              <w:ind w:right="-1"/>
              <w:jc w:val="center"/>
            </w:pPr>
          </w:p>
        </w:tc>
      </w:tr>
    </w:tbl>
    <w:p w14:paraId="25A9359D" w14:textId="7DF8FFF6" w:rsidR="002B0439" w:rsidRDefault="002B0439" w:rsidP="00323A7D">
      <w:pPr>
        <w:rPr>
          <w:sz w:val="16"/>
          <w:szCs w:val="16"/>
          <w:lang w:eastAsia="lt-LT"/>
        </w:rPr>
      </w:pPr>
    </w:p>
    <w:p w14:paraId="7DD7C181" w14:textId="77777777" w:rsidR="00F505FF" w:rsidRPr="00C1589F" w:rsidRDefault="00F505FF" w:rsidP="00323A7D">
      <w:pPr>
        <w:rPr>
          <w:sz w:val="16"/>
          <w:szCs w:val="16"/>
          <w:lang w:eastAsia="lt-LT"/>
        </w:rPr>
      </w:pPr>
    </w:p>
    <w:p w14:paraId="01E27757" w14:textId="3E638E2B" w:rsidR="00347E09" w:rsidRPr="00073436" w:rsidRDefault="00347E09" w:rsidP="00347E09">
      <w:pPr>
        <w:ind w:right="-285"/>
        <w:rPr>
          <w:b/>
          <w:i/>
          <w:color w:val="000000" w:themeColor="text1"/>
          <w:sz w:val="22"/>
          <w:szCs w:val="22"/>
          <w:lang w:eastAsia="lt-LT"/>
        </w:rPr>
      </w:pPr>
      <w:r w:rsidRPr="00073436">
        <w:rPr>
          <w:b/>
          <w:i/>
          <w:color w:val="000000" w:themeColor="text1"/>
          <w:sz w:val="22"/>
          <w:szCs w:val="22"/>
          <w:lang w:eastAsia="lt-LT"/>
        </w:rPr>
        <w:t>Pasiūlymas turi būti pasirašytas tiekėjo vadovo ar jo įgalioto asmens parašu.</w:t>
      </w:r>
    </w:p>
    <w:p w14:paraId="2F00EE59" w14:textId="77777777" w:rsidR="00072081" w:rsidRDefault="00072081" w:rsidP="00072081">
      <w:pPr>
        <w:ind w:right="2"/>
        <w:jc w:val="both"/>
        <w:rPr>
          <w:bCs/>
          <w:i/>
          <w:sz w:val="22"/>
          <w:szCs w:val="22"/>
          <w:lang w:eastAsia="lt-LT"/>
        </w:rPr>
      </w:pPr>
      <w:r w:rsidRPr="006D09DA">
        <w:rPr>
          <w:bCs/>
          <w:i/>
          <w:sz w:val="22"/>
          <w:szCs w:val="22"/>
          <w:lang w:eastAsia="lt-LT"/>
        </w:rPr>
        <w:t xml:space="preserve">(kai pasiūlymą pasirašo ne tiekėjas (tiekėjo vadovas), </w:t>
      </w:r>
      <w:r w:rsidRPr="00085EA9">
        <w:rPr>
          <w:bCs/>
          <w:i/>
          <w:sz w:val="22"/>
          <w:szCs w:val="22"/>
          <w:u w:val="single"/>
          <w:lang w:eastAsia="lt-LT"/>
        </w:rPr>
        <w:t>pridedamas įgaliojimas pasirašyti pasiūlymą</w:t>
      </w:r>
      <w:r w:rsidRPr="00085EA9">
        <w:rPr>
          <w:bCs/>
          <w:i/>
          <w:sz w:val="22"/>
          <w:szCs w:val="22"/>
          <w:lang w:eastAsia="lt-LT"/>
        </w:rPr>
        <w:t xml:space="preserve">. Nesant pridėto įgaliojimo arba jei pridėtas įgaliojimas yra netinkamos formos arba negaliojantis, Perkančioji organizacija </w:t>
      </w:r>
      <w:r w:rsidRPr="006D09DA">
        <w:rPr>
          <w:bCs/>
          <w:i/>
          <w:sz w:val="22"/>
          <w:szCs w:val="22"/>
          <w:lang w:eastAsia="lt-LT"/>
        </w:rPr>
        <w:t>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bCs/>
          <w:i/>
          <w:sz w:val="22"/>
          <w:szCs w:val="22"/>
          <w:lang w:eastAsia="lt-LT"/>
        </w:rPr>
        <w:t>.</w:t>
      </w:r>
    </w:p>
    <w:p w14:paraId="1451C2E4" w14:textId="77777777" w:rsidR="00F505FF" w:rsidRDefault="00F505FF" w:rsidP="00347E09">
      <w:pPr>
        <w:ind w:right="-285"/>
        <w:rPr>
          <w:b/>
          <w:i/>
          <w:sz w:val="10"/>
          <w:szCs w:val="10"/>
          <w:lang w:eastAsia="lt-LT"/>
        </w:rPr>
      </w:pPr>
    </w:p>
    <w:sectPr w:rsidR="00F505FF" w:rsidSect="001A4AF6">
      <w:footerReference w:type="default" r:id="rId8"/>
      <w:pgSz w:w="11909" w:h="16834"/>
      <w:pgMar w:top="567"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43AC2" w14:textId="77777777" w:rsidR="00FA5083" w:rsidRDefault="00FA5083" w:rsidP="00846BA9">
      <w:r>
        <w:separator/>
      </w:r>
    </w:p>
  </w:endnote>
  <w:endnote w:type="continuationSeparator" w:id="0">
    <w:p w14:paraId="61F02973" w14:textId="77777777" w:rsidR="00FA5083" w:rsidRDefault="00FA5083"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54A0B948" w:rsidR="002B0439" w:rsidRPr="005C1487" w:rsidRDefault="002B0439">
    <w:pPr>
      <w:pStyle w:val="Footer"/>
      <w:jc w:val="center"/>
      <w:rPr>
        <w:sz w:val="18"/>
        <w:szCs w:val="18"/>
      </w:rPr>
    </w:pPr>
    <w:r w:rsidRPr="005C1487">
      <w:rPr>
        <w:sz w:val="18"/>
        <w:szCs w:val="18"/>
      </w:rPr>
      <w:fldChar w:fldCharType="begin"/>
    </w:r>
    <w:r w:rsidRPr="005C1487">
      <w:rPr>
        <w:sz w:val="18"/>
        <w:szCs w:val="18"/>
      </w:rPr>
      <w:instrText xml:space="preserve"> PAGE   \* MERGEFORMAT </w:instrText>
    </w:r>
    <w:r w:rsidRPr="005C1487">
      <w:rPr>
        <w:sz w:val="18"/>
        <w:szCs w:val="18"/>
      </w:rPr>
      <w:fldChar w:fldCharType="separate"/>
    </w:r>
    <w:r w:rsidR="00A5146B" w:rsidRPr="005C1487">
      <w:rPr>
        <w:noProof/>
        <w:sz w:val="18"/>
        <w:szCs w:val="18"/>
      </w:rPr>
      <w:t>3</w:t>
    </w:r>
    <w:r w:rsidRPr="005C1487">
      <w:rPr>
        <w:noProof/>
        <w:sz w:val="18"/>
        <w:szCs w:val="18"/>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577AB" w14:textId="77777777" w:rsidR="00FA5083" w:rsidRDefault="00FA5083" w:rsidP="00846BA9">
      <w:r>
        <w:separator/>
      </w:r>
    </w:p>
  </w:footnote>
  <w:footnote w:type="continuationSeparator" w:id="0">
    <w:p w14:paraId="0695D825" w14:textId="77777777" w:rsidR="00FA5083" w:rsidRDefault="00FA5083"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C4A"/>
    <w:rsid w:val="00033E06"/>
    <w:rsid w:val="00033F9F"/>
    <w:rsid w:val="000348BA"/>
    <w:rsid w:val="00034F03"/>
    <w:rsid w:val="00035F45"/>
    <w:rsid w:val="000375F0"/>
    <w:rsid w:val="00040D50"/>
    <w:rsid w:val="00040FD3"/>
    <w:rsid w:val="00044BF4"/>
    <w:rsid w:val="00047508"/>
    <w:rsid w:val="000506A2"/>
    <w:rsid w:val="000516EE"/>
    <w:rsid w:val="00051B68"/>
    <w:rsid w:val="0005439E"/>
    <w:rsid w:val="000545EC"/>
    <w:rsid w:val="000548A7"/>
    <w:rsid w:val="0005569F"/>
    <w:rsid w:val="00056E10"/>
    <w:rsid w:val="00057E23"/>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2081"/>
    <w:rsid w:val="00073273"/>
    <w:rsid w:val="00073436"/>
    <w:rsid w:val="00073FF2"/>
    <w:rsid w:val="00074484"/>
    <w:rsid w:val="00076BC6"/>
    <w:rsid w:val="000779AE"/>
    <w:rsid w:val="0008003E"/>
    <w:rsid w:val="000801E2"/>
    <w:rsid w:val="00083A84"/>
    <w:rsid w:val="0008588C"/>
    <w:rsid w:val="00085EA9"/>
    <w:rsid w:val="00087494"/>
    <w:rsid w:val="000875B1"/>
    <w:rsid w:val="00087E8B"/>
    <w:rsid w:val="0009065F"/>
    <w:rsid w:val="00090CE6"/>
    <w:rsid w:val="00090E37"/>
    <w:rsid w:val="0009136B"/>
    <w:rsid w:val="0009172A"/>
    <w:rsid w:val="0009309E"/>
    <w:rsid w:val="000935D7"/>
    <w:rsid w:val="00093789"/>
    <w:rsid w:val="00093ADC"/>
    <w:rsid w:val="00094A63"/>
    <w:rsid w:val="00095138"/>
    <w:rsid w:val="00095E61"/>
    <w:rsid w:val="000A0010"/>
    <w:rsid w:val="000A03D6"/>
    <w:rsid w:val="000A128D"/>
    <w:rsid w:val="000A3D86"/>
    <w:rsid w:val="000A4B5A"/>
    <w:rsid w:val="000A55B7"/>
    <w:rsid w:val="000A56EC"/>
    <w:rsid w:val="000A6E0A"/>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77E2"/>
    <w:rsid w:val="000E7DCE"/>
    <w:rsid w:val="000F0D89"/>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837"/>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27F"/>
    <w:rsid w:val="0016142E"/>
    <w:rsid w:val="00163C69"/>
    <w:rsid w:val="00166E92"/>
    <w:rsid w:val="00167A93"/>
    <w:rsid w:val="00171C33"/>
    <w:rsid w:val="00173293"/>
    <w:rsid w:val="001739CF"/>
    <w:rsid w:val="001744D3"/>
    <w:rsid w:val="00174942"/>
    <w:rsid w:val="00174A14"/>
    <w:rsid w:val="00174A5C"/>
    <w:rsid w:val="0017541A"/>
    <w:rsid w:val="00177F12"/>
    <w:rsid w:val="00180206"/>
    <w:rsid w:val="0018055B"/>
    <w:rsid w:val="001808DB"/>
    <w:rsid w:val="0018142B"/>
    <w:rsid w:val="0018286C"/>
    <w:rsid w:val="001833C0"/>
    <w:rsid w:val="00184F24"/>
    <w:rsid w:val="00185A7C"/>
    <w:rsid w:val="00185CA2"/>
    <w:rsid w:val="00186107"/>
    <w:rsid w:val="00186FA0"/>
    <w:rsid w:val="00190C7A"/>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AF6"/>
    <w:rsid w:val="001A4CCC"/>
    <w:rsid w:val="001A78AE"/>
    <w:rsid w:val="001B0FD1"/>
    <w:rsid w:val="001B193E"/>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514"/>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07368"/>
    <w:rsid w:val="00210DA7"/>
    <w:rsid w:val="00212556"/>
    <w:rsid w:val="00215C57"/>
    <w:rsid w:val="0021637F"/>
    <w:rsid w:val="00216C37"/>
    <w:rsid w:val="002212EA"/>
    <w:rsid w:val="002213A3"/>
    <w:rsid w:val="00221413"/>
    <w:rsid w:val="00221B80"/>
    <w:rsid w:val="00223BDC"/>
    <w:rsid w:val="00223D82"/>
    <w:rsid w:val="002242CD"/>
    <w:rsid w:val="00224E8E"/>
    <w:rsid w:val="0022594A"/>
    <w:rsid w:val="00225BD9"/>
    <w:rsid w:val="00225F63"/>
    <w:rsid w:val="00227520"/>
    <w:rsid w:val="002334E4"/>
    <w:rsid w:val="00233919"/>
    <w:rsid w:val="00235B27"/>
    <w:rsid w:val="00237193"/>
    <w:rsid w:val="0023761B"/>
    <w:rsid w:val="00237BE2"/>
    <w:rsid w:val="002401BA"/>
    <w:rsid w:val="002402C0"/>
    <w:rsid w:val="00240A8F"/>
    <w:rsid w:val="002419EA"/>
    <w:rsid w:val="00241DBD"/>
    <w:rsid w:val="00245F73"/>
    <w:rsid w:val="00246593"/>
    <w:rsid w:val="00246FA6"/>
    <w:rsid w:val="0024742D"/>
    <w:rsid w:val="002506E7"/>
    <w:rsid w:val="00254C41"/>
    <w:rsid w:val="0026004E"/>
    <w:rsid w:val="00261257"/>
    <w:rsid w:val="002634DD"/>
    <w:rsid w:val="0026442D"/>
    <w:rsid w:val="00264454"/>
    <w:rsid w:val="00266043"/>
    <w:rsid w:val="002663CD"/>
    <w:rsid w:val="00266C56"/>
    <w:rsid w:val="00270DEF"/>
    <w:rsid w:val="002716B8"/>
    <w:rsid w:val="00271E54"/>
    <w:rsid w:val="00272E10"/>
    <w:rsid w:val="002735F5"/>
    <w:rsid w:val="0027372B"/>
    <w:rsid w:val="00275419"/>
    <w:rsid w:val="00275909"/>
    <w:rsid w:val="00275AD4"/>
    <w:rsid w:val="00275EDF"/>
    <w:rsid w:val="002769AF"/>
    <w:rsid w:val="00277B7B"/>
    <w:rsid w:val="00280364"/>
    <w:rsid w:val="00280C67"/>
    <w:rsid w:val="00281750"/>
    <w:rsid w:val="0028266A"/>
    <w:rsid w:val="0028315B"/>
    <w:rsid w:val="002838AE"/>
    <w:rsid w:val="002842FA"/>
    <w:rsid w:val="00284968"/>
    <w:rsid w:val="00284AA0"/>
    <w:rsid w:val="00284EC1"/>
    <w:rsid w:val="0028589C"/>
    <w:rsid w:val="0028745D"/>
    <w:rsid w:val="00287532"/>
    <w:rsid w:val="00287895"/>
    <w:rsid w:val="00290045"/>
    <w:rsid w:val="00290DB2"/>
    <w:rsid w:val="002917F1"/>
    <w:rsid w:val="0029245D"/>
    <w:rsid w:val="00293255"/>
    <w:rsid w:val="00293D34"/>
    <w:rsid w:val="00293E96"/>
    <w:rsid w:val="00296146"/>
    <w:rsid w:val="002A1545"/>
    <w:rsid w:val="002A1582"/>
    <w:rsid w:val="002A179B"/>
    <w:rsid w:val="002A1C18"/>
    <w:rsid w:val="002A20A4"/>
    <w:rsid w:val="002A20EB"/>
    <w:rsid w:val="002A3B66"/>
    <w:rsid w:val="002A4036"/>
    <w:rsid w:val="002A4734"/>
    <w:rsid w:val="002A4901"/>
    <w:rsid w:val="002A699E"/>
    <w:rsid w:val="002B0439"/>
    <w:rsid w:val="002B19EF"/>
    <w:rsid w:val="002B4AD1"/>
    <w:rsid w:val="002B54B2"/>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6DB3"/>
    <w:rsid w:val="0030701E"/>
    <w:rsid w:val="00310085"/>
    <w:rsid w:val="00311FF7"/>
    <w:rsid w:val="003122A7"/>
    <w:rsid w:val="00313C5A"/>
    <w:rsid w:val="003166D4"/>
    <w:rsid w:val="00316CBC"/>
    <w:rsid w:val="00317741"/>
    <w:rsid w:val="00320176"/>
    <w:rsid w:val="003201C7"/>
    <w:rsid w:val="0032033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513C"/>
    <w:rsid w:val="00346254"/>
    <w:rsid w:val="003469E5"/>
    <w:rsid w:val="003478F9"/>
    <w:rsid w:val="00347E09"/>
    <w:rsid w:val="00350CC8"/>
    <w:rsid w:val="0035222A"/>
    <w:rsid w:val="00352C9A"/>
    <w:rsid w:val="003544FE"/>
    <w:rsid w:val="003559C7"/>
    <w:rsid w:val="00356513"/>
    <w:rsid w:val="003567E6"/>
    <w:rsid w:val="00357C66"/>
    <w:rsid w:val="003605CD"/>
    <w:rsid w:val="00361600"/>
    <w:rsid w:val="003617AF"/>
    <w:rsid w:val="00362CCC"/>
    <w:rsid w:val="00364311"/>
    <w:rsid w:val="00364846"/>
    <w:rsid w:val="00364B2F"/>
    <w:rsid w:val="00367B54"/>
    <w:rsid w:val="003715FB"/>
    <w:rsid w:val="00372092"/>
    <w:rsid w:val="0037232E"/>
    <w:rsid w:val="003726A0"/>
    <w:rsid w:val="0037392F"/>
    <w:rsid w:val="003750CA"/>
    <w:rsid w:val="00375B34"/>
    <w:rsid w:val="00376194"/>
    <w:rsid w:val="00376760"/>
    <w:rsid w:val="00377132"/>
    <w:rsid w:val="0037767C"/>
    <w:rsid w:val="003776BC"/>
    <w:rsid w:val="00380960"/>
    <w:rsid w:val="0038197E"/>
    <w:rsid w:val="00382526"/>
    <w:rsid w:val="00382D26"/>
    <w:rsid w:val="00382E93"/>
    <w:rsid w:val="00382F12"/>
    <w:rsid w:val="003851B1"/>
    <w:rsid w:val="0038667B"/>
    <w:rsid w:val="00387D03"/>
    <w:rsid w:val="00390128"/>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9F9"/>
    <w:rsid w:val="003A7A10"/>
    <w:rsid w:val="003A7DF8"/>
    <w:rsid w:val="003B162D"/>
    <w:rsid w:val="003B2937"/>
    <w:rsid w:val="003B2CA3"/>
    <w:rsid w:val="003B36E8"/>
    <w:rsid w:val="003B624E"/>
    <w:rsid w:val="003B7947"/>
    <w:rsid w:val="003B7C8C"/>
    <w:rsid w:val="003C1555"/>
    <w:rsid w:val="003C2B04"/>
    <w:rsid w:val="003C328D"/>
    <w:rsid w:val="003C33B9"/>
    <w:rsid w:val="003C3FF0"/>
    <w:rsid w:val="003C4E73"/>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5BA6"/>
    <w:rsid w:val="003E6B4E"/>
    <w:rsid w:val="003E7DBF"/>
    <w:rsid w:val="003F04B0"/>
    <w:rsid w:val="003F0EBC"/>
    <w:rsid w:val="003F1465"/>
    <w:rsid w:val="003F17C3"/>
    <w:rsid w:val="003F1D4E"/>
    <w:rsid w:val="003F2F07"/>
    <w:rsid w:val="003F53E7"/>
    <w:rsid w:val="003F58D0"/>
    <w:rsid w:val="003F6FAC"/>
    <w:rsid w:val="003F74F1"/>
    <w:rsid w:val="003F77DE"/>
    <w:rsid w:val="003F7A75"/>
    <w:rsid w:val="00400BBE"/>
    <w:rsid w:val="00402E91"/>
    <w:rsid w:val="00402F26"/>
    <w:rsid w:val="004036B6"/>
    <w:rsid w:val="00404223"/>
    <w:rsid w:val="00404BEE"/>
    <w:rsid w:val="00404E86"/>
    <w:rsid w:val="00405475"/>
    <w:rsid w:val="00407875"/>
    <w:rsid w:val="00407FC4"/>
    <w:rsid w:val="004111CB"/>
    <w:rsid w:val="00412A19"/>
    <w:rsid w:val="00413DEA"/>
    <w:rsid w:val="00414336"/>
    <w:rsid w:val="004146C6"/>
    <w:rsid w:val="00414ED6"/>
    <w:rsid w:val="00417217"/>
    <w:rsid w:val="004179A5"/>
    <w:rsid w:val="004209F9"/>
    <w:rsid w:val="00420D5F"/>
    <w:rsid w:val="0042100F"/>
    <w:rsid w:val="004213A8"/>
    <w:rsid w:val="00421801"/>
    <w:rsid w:val="00421861"/>
    <w:rsid w:val="004227CF"/>
    <w:rsid w:val="00422F6C"/>
    <w:rsid w:val="00423FE2"/>
    <w:rsid w:val="00424E9C"/>
    <w:rsid w:val="004262D5"/>
    <w:rsid w:val="00427130"/>
    <w:rsid w:val="00430210"/>
    <w:rsid w:val="0043039A"/>
    <w:rsid w:val="00430EC1"/>
    <w:rsid w:val="004312D3"/>
    <w:rsid w:val="004322DB"/>
    <w:rsid w:val="0043471D"/>
    <w:rsid w:val="00434762"/>
    <w:rsid w:val="0043541B"/>
    <w:rsid w:val="0043742E"/>
    <w:rsid w:val="0044020F"/>
    <w:rsid w:val="00446BBE"/>
    <w:rsid w:val="0044793E"/>
    <w:rsid w:val="00451351"/>
    <w:rsid w:val="00451AE7"/>
    <w:rsid w:val="00452580"/>
    <w:rsid w:val="0045271B"/>
    <w:rsid w:val="00453FF6"/>
    <w:rsid w:val="004553FC"/>
    <w:rsid w:val="00455B19"/>
    <w:rsid w:val="00455EAF"/>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164"/>
    <w:rsid w:val="00477C7A"/>
    <w:rsid w:val="00477D61"/>
    <w:rsid w:val="0048003B"/>
    <w:rsid w:val="004804B7"/>
    <w:rsid w:val="004807F8"/>
    <w:rsid w:val="004808C4"/>
    <w:rsid w:val="004821C4"/>
    <w:rsid w:val="00482474"/>
    <w:rsid w:val="0048271A"/>
    <w:rsid w:val="00483111"/>
    <w:rsid w:val="00483D75"/>
    <w:rsid w:val="00483E18"/>
    <w:rsid w:val="00485794"/>
    <w:rsid w:val="00486E5A"/>
    <w:rsid w:val="0048776A"/>
    <w:rsid w:val="00490885"/>
    <w:rsid w:val="0049124F"/>
    <w:rsid w:val="00491F50"/>
    <w:rsid w:val="00493BF7"/>
    <w:rsid w:val="00494AE3"/>
    <w:rsid w:val="00494DC2"/>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B796A"/>
    <w:rsid w:val="004C03E0"/>
    <w:rsid w:val="004C129E"/>
    <w:rsid w:val="004C1445"/>
    <w:rsid w:val="004C184F"/>
    <w:rsid w:val="004C19EB"/>
    <w:rsid w:val="004C1C0D"/>
    <w:rsid w:val="004C2B95"/>
    <w:rsid w:val="004C35B8"/>
    <w:rsid w:val="004C53AE"/>
    <w:rsid w:val="004C5C02"/>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3A73"/>
    <w:rsid w:val="004E4C42"/>
    <w:rsid w:val="004E6029"/>
    <w:rsid w:val="004E6714"/>
    <w:rsid w:val="004F03FA"/>
    <w:rsid w:val="004F27D6"/>
    <w:rsid w:val="004F382D"/>
    <w:rsid w:val="004F4337"/>
    <w:rsid w:val="004F4AA7"/>
    <w:rsid w:val="004F4B45"/>
    <w:rsid w:val="004F52F4"/>
    <w:rsid w:val="004F6091"/>
    <w:rsid w:val="004F617A"/>
    <w:rsid w:val="004F6B9B"/>
    <w:rsid w:val="00502435"/>
    <w:rsid w:val="005038DC"/>
    <w:rsid w:val="005055B6"/>
    <w:rsid w:val="00505C3D"/>
    <w:rsid w:val="00505E00"/>
    <w:rsid w:val="00506C75"/>
    <w:rsid w:val="00506FD1"/>
    <w:rsid w:val="00507175"/>
    <w:rsid w:val="00507321"/>
    <w:rsid w:val="00511FAA"/>
    <w:rsid w:val="00513751"/>
    <w:rsid w:val="005138FA"/>
    <w:rsid w:val="005163F9"/>
    <w:rsid w:val="005166E6"/>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7114"/>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5DF0"/>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4780"/>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1487"/>
    <w:rsid w:val="005C3804"/>
    <w:rsid w:val="005C3D0C"/>
    <w:rsid w:val="005C526C"/>
    <w:rsid w:val="005C5B9E"/>
    <w:rsid w:val="005C7EB7"/>
    <w:rsid w:val="005D0468"/>
    <w:rsid w:val="005D118B"/>
    <w:rsid w:val="005D12FB"/>
    <w:rsid w:val="005D3223"/>
    <w:rsid w:val="005D5F51"/>
    <w:rsid w:val="005D6705"/>
    <w:rsid w:val="005D6E64"/>
    <w:rsid w:val="005D70A7"/>
    <w:rsid w:val="005E1690"/>
    <w:rsid w:val="005E1931"/>
    <w:rsid w:val="005E3DAF"/>
    <w:rsid w:val="005E49AE"/>
    <w:rsid w:val="005E6C91"/>
    <w:rsid w:val="005E7D98"/>
    <w:rsid w:val="005F000D"/>
    <w:rsid w:val="005F0496"/>
    <w:rsid w:val="005F146D"/>
    <w:rsid w:val="005F1B9F"/>
    <w:rsid w:val="005F2D9A"/>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1C55"/>
    <w:rsid w:val="00612AFD"/>
    <w:rsid w:val="0061422A"/>
    <w:rsid w:val="00614E33"/>
    <w:rsid w:val="00615409"/>
    <w:rsid w:val="00615412"/>
    <w:rsid w:val="00615513"/>
    <w:rsid w:val="00615A38"/>
    <w:rsid w:val="00616B8D"/>
    <w:rsid w:val="0061706B"/>
    <w:rsid w:val="00617A8C"/>
    <w:rsid w:val="00617FAB"/>
    <w:rsid w:val="00621A6C"/>
    <w:rsid w:val="00622A5F"/>
    <w:rsid w:val="00622CC0"/>
    <w:rsid w:val="0062437A"/>
    <w:rsid w:val="0062602B"/>
    <w:rsid w:val="006264F3"/>
    <w:rsid w:val="00626D4A"/>
    <w:rsid w:val="00631018"/>
    <w:rsid w:val="00634429"/>
    <w:rsid w:val="00634464"/>
    <w:rsid w:val="006348C8"/>
    <w:rsid w:val="00635733"/>
    <w:rsid w:val="00635961"/>
    <w:rsid w:val="006371B4"/>
    <w:rsid w:val="0063745E"/>
    <w:rsid w:val="006379D9"/>
    <w:rsid w:val="00637DB9"/>
    <w:rsid w:val="00642E64"/>
    <w:rsid w:val="006431C2"/>
    <w:rsid w:val="00643445"/>
    <w:rsid w:val="00644E9D"/>
    <w:rsid w:val="00644F09"/>
    <w:rsid w:val="0064588A"/>
    <w:rsid w:val="006458F7"/>
    <w:rsid w:val="006468FD"/>
    <w:rsid w:val="00647878"/>
    <w:rsid w:val="006478E3"/>
    <w:rsid w:val="00650C73"/>
    <w:rsid w:val="006525D6"/>
    <w:rsid w:val="006533F0"/>
    <w:rsid w:val="00653A56"/>
    <w:rsid w:val="00654FD3"/>
    <w:rsid w:val="00655314"/>
    <w:rsid w:val="00655D63"/>
    <w:rsid w:val="00656467"/>
    <w:rsid w:val="00656993"/>
    <w:rsid w:val="00656FBB"/>
    <w:rsid w:val="00657148"/>
    <w:rsid w:val="00661A82"/>
    <w:rsid w:val="00661C46"/>
    <w:rsid w:val="00663372"/>
    <w:rsid w:val="00664B78"/>
    <w:rsid w:val="00664BD7"/>
    <w:rsid w:val="00665050"/>
    <w:rsid w:val="00665190"/>
    <w:rsid w:val="006656C4"/>
    <w:rsid w:val="006662D1"/>
    <w:rsid w:val="00666529"/>
    <w:rsid w:val="006671B8"/>
    <w:rsid w:val="00667204"/>
    <w:rsid w:val="006702AB"/>
    <w:rsid w:val="006708EE"/>
    <w:rsid w:val="00670B9B"/>
    <w:rsid w:val="00670C81"/>
    <w:rsid w:val="006713E3"/>
    <w:rsid w:val="00671A82"/>
    <w:rsid w:val="00672572"/>
    <w:rsid w:val="006729E3"/>
    <w:rsid w:val="006743F0"/>
    <w:rsid w:val="00677DF3"/>
    <w:rsid w:val="00680D8F"/>
    <w:rsid w:val="00681138"/>
    <w:rsid w:val="0068189B"/>
    <w:rsid w:val="00683B0A"/>
    <w:rsid w:val="0068408D"/>
    <w:rsid w:val="00684823"/>
    <w:rsid w:val="00685239"/>
    <w:rsid w:val="006856DD"/>
    <w:rsid w:val="0068718C"/>
    <w:rsid w:val="00687D55"/>
    <w:rsid w:val="00687F72"/>
    <w:rsid w:val="00690ADB"/>
    <w:rsid w:val="0069216E"/>
    <w:rsid w:val="00692DA7"/>
    <w:rsid w:val="006933AF"/>
    <w:rsid w:val="00693D9C"/>
    <w:rsid w:val="0069424A"/>
    <w:rsid w:val="00694EE4"/>
    <w:rsid w:val="00695CFF"/>
    <w:rsid w:val="006A1249"/>
    <w:rsid w:val="006A1484"/>
    <w:rsid w:val="006A361F"/>
    <w:rsid w:val="006A43A4"/>
    <w:rsid w:val="006A48B0"/>
    <w:rsid w:val="006A4AA4"/>
    <w:rsid w:val="006B0677"/>
    <w:rsid w:val="006B06F7"/>
    <w:rsid w:val="006B24B0"/>
    <w:rsid w:val="006B274B"/>
    <w:rsid w:val="006B37EE"/>
    <w:rsid w:val="006B4EBC"/>
    <w:rsid w:val="006B7BEC"/>
    <w:rsid w:val="006B7C00"/>
    <w:rsid w:val="006C4B3F"/>
    <w:rsid w:val="006C7160"/>
    <w:rsid w:val="006C7E2C"/>
    <w:rsid w:val="006D168E"/>
    <w:rsid w:val="006D20A5"/>
    <w:rsid w:val="006D296D"/>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927"/>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5D6"/>
    <w:rsid w:val="00716D19"/>
    <w:rsid w:val="00717274"/>
    <w:rsid w:val="00717AD1"/>
    <w:rsid w:val="00717ECD"/>
    <w:rsid w:val="00721A37"/>
    <w:rsid w:val="00722219"/>
    <w:rsid w:val="00722FB7"/>
    <w:rsid w:val="007270DD"/>
    <w:rsid w:val="0072764E"/>
    <w:rsid w:val="0073025B"/>
    <w:rsid w:val="007323EA"/>
    <w:rsid w:val="0073286A"/>
    <w:rsid w:val="00733A1F"/>
    <w:rsid w:val="00733A36"/>
    <w:rsid w:val="00733A98"/>
    <w:rsid w:val="00733B44"/>
    <w:rsid w:val="00733D54"/>
    <w:rsid w:val="00734198"/>
    <w:rsid w:val="00734774"/>
    <w:rsid w:val="007348F2"/>
    <w:rsid w:val="007356BD"/>
    <w:rsid w:val="00736169"/>
    <w:rsid w:val="007362C2"/>
    <w:rsid w:val="007408E4"/>
    <w:rsid w:val="00741316"/>
    <w:rsid w:val="00741433"/>
    <w:rsid w:val="0074240A"/>
    <w:rsid w:val="00743F82"/>
    <w:rsid w:val="007446C9"/>
    <w:rsid w:val="00744C95"/>
    <w:rsid w:val="00745924"/>
    <w:rsid w:val="00746C6C"/>
    <w:rsid w:val="00746F0B"/>
    <w:rsid w:val="007479C2"/>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87FAA"/>
    <w:rsid w:val="00791903"/>
    <w:rsid w:val="00792BB0"/>
    <w:rsid w:val="0079359E"/>
    <w:rsid w:val="0079467A"/>
    <w:rsid w:val="007946DA"/>
    <w:rsid w:val="007947EF"/>
    <w:rsid w:val="00796155"/>
    <w:rsid w:val="00797159"/>
    <w:rsid w:val="00797CED"/>
    <w:rsid w:val="00797D02"/>
    <w:rsid w:val="007A0C56"/>
    <w:rsid w:val="007A14B9"/>
    <w:rsid w:val="007A2977"/>
    <w:rsid w:val="007A3ABE"/>
    <w:rsid w:val="007A5349"/>
    <w:rsid w:val="007A7F60"/>
    <w:rsid w:val="007B09D5"/>
    <w:rsid w:val="007B151D"/>
    <w:rsid w:val="007B2A18"/>
    <w:rsid w:val="007B32A1"/>
    <w:rsid w:val="007B3BA5"/>
    <w:rsid w:val="007B4241"/>
    <w:rsid w:val="007B68A5"/>
    <w:rsid w:val="007B6D59"/>
    <w:rsid w:val="007B6DBE"/>
    <w:rsid w:val="007B70B0"/>
    <w:rsid w:val="007B7151"/>
    <w:rsid w:val="007C138F"/>
    <w:rsid w:val="007C1D65"/>
    <w:rsid w:val="007C22F2"/>
    <w:rsid w:val="007C2D09"/>
    <w:rsid w:val="007C4064"/>
    <w:rsid w:val="007C55BA"/>
    <w:rsid w:val="007C7544"/>
    <w:rsid w:val="007C77B1"/>
    <w:rsid w:val="007D0535"/>
    <w:rsid w:val="007D3532"/>
    <w:rsid w:val="007D3586"/>
    <w:rsid w:val="007D474A"/>
    <w:rsid w:val="007D50D0"/>
    <w:rsid w:val="007D53B3"/>
    <w:rsid w:val="007D593F"/>
    <w:rsid w:val="007D6242"/>
    <w:rsid w:val="007D6A37"/>
    <w:rsid w:val="007E0A03"/>
    <w:rsid w:val="007E10F0"/>
    <w:rsid w:val="007E1F49"/>
    <w:rsid w:val="007E2143"/>
    <w:rsid w:val="007E36C9"/>
    <w:rsid w:val="007E3C94"/>
    <w:rsid w:val="007E420D"/>
    <w:rsid w:val="007E5B73"/>
    <w:rsid w:val="007E611E"/>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53F6"/>
    <w:rsid w:val="00846385"/>
    <w:rsid w:val="00846BA9"/>
    <w:rsid w:val="0084769E"/>
    <w:rsid w:val="00850737"/>
    <w:rsid w:val="00850751"/>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3784"/>
    <w:rsid w:val="00874347"/>
    <w:rsid w:val="00876B84"/>
    <w:rsid w:val="00877042"/>
    <w:rsid w:val="008770F6"/>
    <w:rsid w:val="008774A4"/>
    <w:rsid w:val="0088302A"/>
    <w:rsid w:val="00884E6A"/>
    <w:rsid w:val="00885203"/>
    <w:rsid w:val="00885213"/>
    <w:rsid w:val="00885950"/>
    <w:rsid w:val="00887EA8"/>
    <w:rsid w:val="0089033B"/>
    <w:rsid w:val="00891760"/>
    <w:rsid w:val="008932EF"/>
    <w:rsid w:val="008937B9"/>
    <w:rsid w:val="00895235"/>
    <w:rsid w:val="00895BBD"/>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67DA"/>
    <w:rsid w:val="008B7F6C"/>
    <w:rsid w:val="008C20DE"/>
    <w:rsid w:val="008C4469"/>
    <w:rsid w:val="008C4548"/>
    <w:rsid w:val="008C65A5"/>
    <w:rsid w:val="008C6749"/>
    <w:rsid w:val="008C783F"/>
    <w:rsid w:val="008D1100"/>
    <w:rsid w:val="008D116F"/>
    <w:rsid w:val="008D137C"/>
    <w:rsid w:val="008D26FA"/>
    <w:rsid w:val="008D37D2"/>
    <w:rsid w:val="008D43F6"/>
    <w:rsid w:val="008D4D6F"/>
    <w:rsid w:val="008D52D5"/>
    <w:rsid w:val="008D54C4"/>
    <w:rsid w:val="008D6224"/>
    <w:rsid w:val="008D64FF"/>
    <w:rsid w:val="008D6743"/>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7B5"/>
    <w:rsid w:val="00906843"/>
    <w:rsid w:val="00906DE6"/>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3F9D"/>
    <w:rsid w:val="00964D1D"/>
    <w:rsid w:val="00965127"/>
    <w:rsid w:val="00965128"/>
    <w:rsid w:val="009665ED"/>
    <w:rsid w:val="00966871"/>
    <w:rsid w:val="00972524"/>
    <w:rsid w:val="009726E6"/>
    <w:rsid w:val="0097279F"/>
    <w:rsid w:val="00973F9A"/>
    <w:rsid w:val="0097437B"/>
    <w:rsid w:val="0097477D"/>
    <w:rsid w:val="0097597A"/>
    <w:rsid w:val="00980CD4"/>
    <w:rsid w:val="00981474"/>
    <w:rsid w:val="00982913"/>
    <w:rsid w:val="0098418A"/>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2E91"/>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39AA"/>
    <w:rsid w:val="00A15BD7"/>
    <w:rsid w:val="00A20617"/>
    <w:rsid w:val="00A22500"/>
    <w:rsid w:val="00A237D2"/>
    <w:rsid w:val="00A24187"/>
    <w:rsid w:val="00A2446D"/>
    <w:rsid w:val="00A24710"/>
    <w:rsid w:val="00A24E2C"/>
    <w:rsid w:val="00A25730"/>
    <w:rsid w:val="00A26192"/>
    <w:rsid w:val="00A273E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4F65"/>
    <w:rsid w:val="00A451EA"/>
    <w:rsid w:val="00A45CFE"/>
    <w:rsid w:val="00A47E10"/>
    <w:rsid w:val="00A5067F"/>
    <w:rsid w:val="00A50687"/>
    <w:rsid w:val="00A5146B"/>
    <w:rsid w:val="00A52CE0"/>
    <w:rsid w:val="00A56419"/>
    <w:rsid w:val="00A57C04"/>
    <w:rsid w:val="00A57DE7"/>
    <w:rsid w:val="00A617E0"/>
    <w:rsid w:val="00A61D65"/>
    <w:rsid w:val="00A62A7D"/>
    <w:rsid w:val="00A6483A"/>
    <w:rsid w:val="00A64C2B"/>
    <w:rsid w:val="00A658AB"/>
    <w:rsid w:val="00A66E01"/>
    <w:rsid w:val="00A673C4"/>
    <w:rsid w:val="00A703EE"/>
    <w:rsid w:val="00A70A9E"/>
    <w:rsid w:val="00A71FBF"/>
    <w:rsid w:val="00A73E52"/>
    <w:rsid w:val="00A743B6"/>
    <w:rsid w:val="00A74DE5"/>
    <w:rsid w:val="00A7620D"/>
    <w:rsid w:val="00A76760"/>
    <w:rsid w:val="00A76994"/>
    <w:rsid w:val="00A76F53"/>
    <w:rsid w:val="00A77213"/>
    <w:rsid w:val="00A77302"/>
    <w:rsid w:val="00A77F45"/>
    <w:rsid w:val="00A80487"/>
    <w:rsid w:val="00A8231B"/>
    <w:rsid w:val="00A828CD"/>
    <w:rsid w:val="00A82955"/>
    <w:rsid w:val="00A82E71"/>
    <w:rsid w:val="00A85AB3"/>
    <w:rsid w:val="00A85CEF"/>
    <w:rsid w:val="00A86794"/>
    <w:rsid w:val="00A92B5B"/>
    <w:rsid w:val="00A93355"/>
    <w:rsid w:val="00A93AE8"/>
    <w:rsid w:val="00A943A5"/>
    <w:rsid w:val="00A94A77"/>
    <w:rsid w:val="00A94F5F"/>
    <w:rsid w:val="00A96A55"/>
    <w:rsid w:val="00AA1810"/>
    <w:rsid w:val="00AA1C92"/>
    <w:rsid w:val="00AA28A7"/>
    <w:rsid w:val="00AA3A90"/>
    <w:rsid w:val="00AA5ADB"/>
    <w:rsid w:val="00AA5DA0"/>
    <w:rsid w:val="00AA7C32"/>
    <w:rsid w:val="00AB091F"/>
    <w:rsid w:val="00AB1337"/>
    <w:rsid w:val="00AB191D"/>
    <w:rsid w:val="00AB1D1C"/>
    <w:rsid w:val="00AB4140"/>
    <w:rsid w:val="00AB46C9"/>
    <w:rsid w:val="00AB49F9"/>
    <w:rsid w:val="00AB53F3"/>
    <w:rsid w:val="00AB655E"/>
    <w:rsid w:val="00AB7BC6"/>
    <w:rsid w:val="00AB7EC0"/>
    <w:rsid w:val="00AC19DB"/>
    <w:rsid w:val="00AC249B"/>
    <w:rsid w:val="00AC24DE"/>
    <w:rsid w:val="00AC2B03"/>
    <w:rsid w:val="00AC3016"/>
    <w:rsid w:val="00AC45B0"/>
    <w:rsid w:val="00AD24F5"/>
    <w:rsid w:val="00AD29D2"/>
    <w:rsid w:val="00AD4722"/>
    <w:rsid w:val="00AD509E"/>
    <w:rsid w:val="00AD65E1"/>
    <w:rsid w:val="00AD6B26"/>
    <w:rsid w:val="00AD6DDC"/>
    <w:rsid w:val="00AD6F1F"/>
    <w:rsid w:val="00AD7845"/>
    <w:rsid w:val="00AE1237"/>
    <w:rsid w:val="00AE15D4"/>
    <w:rsid w:val="00AE25CD"/>
    <w:rsid w:val="00AE3B83"/>
    <w:rsid w:val="00AE489B"/>
    <w:rsid w:val="00AE4966"/>
    <w:rsid w:val="00AE5B79"/>
    <w:rsid w:val="00AE5CC0"/>
    <w:rsid w:val="00AE73B8"/>
    <w:rsid w:val="00AF0A4F"/>
    <w:rsid w:val="00AF0BD8"/>
    <w:rsid w:val="00AF2A6F"/>
    <w:rsid w:val="00AF4BDA"/>
    <w:rsid w:val="00AF6A45"/>
    <w:rsid w:val="00B00A11"/>
    <w:rsid w:val="00B00E69"/>
    <w:rsid w:val="00B01013"/>
    <w:rsid w:val="00B0135D"/>
    <w:rsid w:val="00B019D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0FD2"/>
    <w:rsid w:val="00B32B65"/>
    <w:rsid w:val="00B35749"/>
    <w:rsid w:val="00B36C4C"/>
    <w:rsid w:val="00B3779D"/>
    <w:rsid w:val="00B37E2D"/>
    <w:rsid w:val="00B4089C"/>
    <w:rsid w:val="00B414EA"/>
    <w:rsid w:val="00B41516"/>
    <w:rsid w:val="00B416BA"/>
    <w:rsid w:val="00B4190A"/>
    <w:rsid w:val="00B42034"/>
    <w:rsid w:val="00B428CE"/>
    <w:rsid w:val="00B42C88"/>
    <w:rsid w:val="00B43344"/>
    <w:rsid w:val="00B4383B"/>
    <w:rsid w:val="00B44482"/>
    <w:rsid w:val="00B44BE8"/>
    <w:rsid w:val="00B4500F"/>
    <w:rsid w:val="00B46A7A"/>
    <w:rsid w:val="00B4749C"/>
    <w:rsid w:val="00B47BBD"/>
    <w:rsid w:val="00B50F38"/>
    <w:rsid w:val="00B5381F"/>
    <w:rsid w:val="00B53B44"/>
    <w:rsid w:val="00B54BE8"/>
    <w:rsid w:val="00B576D3"/>
    <w:rsid w:val="00B57A2D"/>
    <w:rsid w:val="00B61857"/>
    <w:rsid w:val="00B61A55"/>
    <w:rsid w:val="00B61DE6"/>
    <w:rsid w:val="00B62B31"/>
    <w:rsid w:val="00B62FE6"/>
    <w:rsid w:val="00B647A1"/>
    <w:rsid w:val="00B64962"/>
    <w:rsid w:val="00B64E28"/>
    <w:rsid w:val="00B64F8A"/>
    <w:rsid w:val="00B65055"/>
    <w:rsid w:val="00B705B2"/>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70EA"/>
    <w:rsid w:val="00B87CFD"/>
    <w:rsid w:val="00B90535"/>
    <w:rsid w:val="00B91F82"/>
    <w:rsid w:val="00B92190"/>
    <w:rsid w:val="00B923B2"/>
    <w:rsid w:val="00B923F5"/>
    <w:rsid w:val="00B925DF"/>
    <w:rsid w:val="00B925E2"/>
    <w:rsid w:val="00B927D9"/>
    <w:rsid w:val="00B93C86"/>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2306"/>
    <w:rsid w:val="00C13CAD"/>
    <w:rsid w:val="00C14D78"/>
    <w:rsid w:val="00C14F54"/>
    <w:rsid w:val="00C1589F"/>
    <w:rsid w:val="00C15C92"/>
    <w:rsid w:val="00C16908"/>
    <w:rsid w:val="00C16F25"/>
    <w:rsid w:val="00C172A6"/>
    <w:rsid w:val="00C204C2"/>
    <w:rsid w:val="00C21516"/>
    <w:rsid w:val="00C22EF7"/>
    <w:rsid w:val="00C2343F"/>
    <w:rsid w:val="00C2441E"/>
    <w:rsid w:val="00C24A43"/>
    <w:rsid w:val="00C24AB0"/>
    <w:rsid w:val="00C25C2A"/>
    <w:rsid w:val="00C2655D"/>
    <w:rsid w:val="00C265C3"/>
    <w:rsid w:val="00C2672A"/>
    <w:rsid w:val="00C27AD7"/>
    <w:rsid w:val="00C30CBD"/>
    <w:rsid w:val="00C3229A"/>
    <w:rsid w:val="00C326B0"/>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11A"/>
    <w:rsid w:val="00C61466"/>
    <w:rsid w:val="00C6283C"/>
    <w:rsid w:val="00C6289A"/>
    <w:rsid w:val="00C656E1"/>
    <w:rsid w:val="00C6582E"/>
    <w:rsid w:val="00C6632C"/>
    <w:rsid w:val="00C66454"/>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24F7"/>
    <w:rsid w:val="00C94472"/>
    <w:rsid w:val="00C95755"/>
    <w:rsid w:val="00C957AA"/>
    <w:rsid w:val="00CA01DE"/>
    <w:rsid w:val="00CA0D85"/>
    <w:rsid w:val="00CA20A3"/>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DF7"/>
    <w:rsid w:val="00CC6E48"/>
    <w:rsid w:val="00CD06CC"/>
    <w:rsid w:val="00CD0750"/>
    <w:rsid w:val="00CD0772"/>
    <w:rsid w:val="00CD1D0D"/>
    <w:rsid w:val="00CD202E"/>
    <w:rsid w:val="00CD2364"/>
    <w:rsid w:val="00CD2379"/>
    <w:rsid w:val="00CD4262"/>
    <w:rsid w:val="00CD4835"/>
    <w:rsid w:val="00CD5AD4"/>
    <w:rsid w:val="00CD5F90"/>
    <w:rsid w:val="00CD6A1B"/>
    <w:rsid w:val="00CD751F"/>
    <w:rsid w:val="00CE0408"/>
    <w:rsid w:val="00CE26D6"/>
    <w:rsid w:val="00CE3816"/>
    <w:rsid w:val="00CE6A48"/>
    <w:rsid w:val="00CE7047"/>
    <w:rsid w:val="00CE7511"/>
    <w:rsid w:val="00CE7637"/>
    <w:rsid w:val="00CE7B19"/>
    <w:rsid w:val="00CF039F"/>
    <w:rsid w:val="00CF0CDE"/>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09"/>
    <w:rsid w:val="00D40BA8"/>
    <w:rsid w:val="00D40BE3"/>
    <w:rsid w:val="00D43F4A"/>
    <w:rsid w:val="00D44E8C"/>
    <w:rsid w:val="00D461FC"/>
    <w:rsid w:val="00D46D79"/>
    <w:rsid w:val="00D50D71"/>
    <w:rsid w:val="00D53228"/>
    <w:rsid w:val="00D54C21"/>
    <w:rsid w:val="00D54E4A"/>
    <w:rsid w:val="00D57EE3"/>
    <w:rsid w:val="00D61922"/>
    <w:rsid w:val="00D61E35"/>
    <w:rsid w:val="00D62145"/>
    <w:rsid w:val="00D6223C"/>
    <w:rsid w:val="00D63ED7"/>
    <w:rsid w:val="00D6483B"/>
    <w:rsid w:val="00D64CC1"/>
    <w:rsid w:val="00D65CFA"/>
    <w:rsid w:val="00D6650E"/>
    <w:rsid w:val="00D67ED1"/>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B7516"/>
    <w:rsid w:val="00DB7530"/>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AAB"/>
    <w:rsid w:val="00DE3CDE"/>
    <w:rsid w:val="00DE6EE4"/>
    <w:rsid w:val="00DE6F1D"/>
    <w:rsid w:val="00DE76AD"/>
    <w:rsid w:val="00DF0CDB"/>
    <w:rsid w:val="00DF263A"/>
    <w:rsid w:val="00DF4993"/>
    <w:rsid w:val="00DF61F8"/>
    <w:rsid w:val="00DF7FDC"/>
    <w:rsid w:val="00E0014D"/>
    <w:rsid w:val="00E01991"/>
    <w:rsid w:val="00E01BA3"/>
    <w:rsid w:val="00E02F44"/>
    <w:rsid w:val="00E04638"/>
    <w:rsid w:val="00E05CF7"/>
    <w:rsid w:val="00E07888"/>
    <w:rsid w:val="00E07B66"/>
    <w:rsid w:val="00E07E79"/>
    <w:rsid w:val="00E106DF"/>
    <w:rsid w:val="00E10A24"/>
    <w:rsid w:val="00E10F1B"/>
    <w:rsid w:val="00E11A10"/>
    <w:rsid w:val="00E12B09"/>
    <w:rsid w:val="00E1480B"/>
    <w:rsid w:val="00E14AD0"/>
    <w:rsid w:val="00E14B61"/>
    <w:rsid w:val="00E14FBA"/>
    <w:rsid w:val="00E15645"/>
    <w:rsid w:val="00E15E52"/>
    <w:rsid w:val="00E17FB7"/>
    <w:rsid w:val="00E20672"/>
    <w:rsid w:val="00E2086E"/>
    <w:rsid w:val="00E20B1C"/>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6EBA"/>
    <w:rsid w:val="00E47571"/>
    <w:rsid w:val="00E50843"/>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387"/>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BA5"/>
    <w:rsid w:val="00ED25FA"/>
    <w:rsid w:val="00ED2944"/>
    <w:rsid w:val="00ED383C"/>
    <w:rsid w:val="00ED698B"/>
    <w:rsid w:val="00ED7FC6"/>
    <w:rsid w:val="00EE0562"/>
    <w:rsid w:val="00EE0947"/>
    <w:rsid w:val="00EE2892"/>
    <w:rsid w:val="00EE4085"/>
    <w:rsid w:val="00EE40F9"/>
    <w:rsid w:val="00EE4D6B"/>
    <w:rsid w:val="00EE51A2"/>
    <w:rsid w:val="00EE79C1"/>
    <w:rsid w:val="00EF0C6F"/>
    <w:rsid w:val="00EF13B6"/>
    <w:rsid w:val="00EF1C26"/>
    <w:rsid w:val="00EF2A91"/>
    <w:rsid w:val="00EF32CF"/>
    <w:rsid w:val="00EF414A"/>
    <w:rsid w:val="00EF640E"/>
    <w:rsid w:val="00EF7130"/>
    <w:rsid w:val="00EF77E4"/>
    <w:rsid w:val="00F0173D"/>
    <w:rsid w:val="00F024CC"/>
    <w:rsid w:val="00F03E79"/>
    <w:rsid w:val="00F050EC"/>
    <w:rsid w:val="00F059E2"/>
    <w:rsid w:val="00F06136"/>
    <w:rsid w:val="00F06570"/>
    <w:rsid w:val="00F10DE4"/>
    <w:rsid w:val="00F1111D"/>
    <w:rsid w:val="00F11637"/>
    <w:rsid w:val="00F126D1"/>
    <w:rsid w:val="00F1272C"/>
    <w:rsid w:val="00F12FAA"/>
    <w:rsid w:val="00F143A5"/>
    <w:rsid w:val="00F147EB"/>
    <w:rsid w:val="00F169F3"/>
    <w:rsid w:val="00F16B27"/>
    <w:rsid w:val="00F16D2F"/>
    <w:rsid w:val="00F203B8"/>
    <w:rsid w:val="00F20D1F"/>
    <w:rsid w:val="00F2395F"/>
    <w:rsid w:val="00F23D4C"/>
    <w:rsid w:val="00F24230"/>
    <w:rsid w:val="00F2452B"/>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56D2"/>
    <w:rsid w:val="00F46C18"/>
    <w:rsid w:val="00F46CA5"/>
    <w:rsid w:val="00F47DB4"/>
    <w:rsid w:val="00F505FF"/>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BA"/>
    <w:rsid w:val="00F82FF1"/>
    <w:rsid w:val="00F8363B"/>
    <w:rsid w:val="00F83C4C"/>
    <w:rsid w:val="00F8433D"/>
    <w:rsid w:val="00F85896"/>
    <w:rsid w:val="00F85B99"/>
    <w:rsid w:val="00F86416"/>
    <w:rsid w:val="00F86E64"/>
    <w:rsid w:val="00F90603"/>
    <w:rsid w:val="00F9122E"/>
    <w:rsid w:val="00F921B8"/>
    <w:rsid w:val="00F94F7A"/>
    <w:rsid w:val="00FA0BDF"/>
    <w:rsid w:val="00FA0F15"/>
    <w:rsid w:val="00FA1FC5"/>
    <w:rsid w:val="00FA23E1"/>
    <w:rsid w:val="00FA32D8"/>
    <w:rsid w:val="00FA3B72"/>
    <w:rsid w:val="00FA4D17"/>
    <w:rsid w:val="00FA5083"/>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DB3"/>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734</Words>
  <Characters>5724</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7</cp:revision>
  <cp:lastPrinted>2021-04-06T12:00:00Z</cp:lastPrinted>
  <dcterms:created xsi:type="dcterms:W3CDTF">2025-12-19T05:52:00Z</dcterms:created>
  <dcterms:modified xsi:type="dcterms:W3CDTF">2025-12-19T05:55:00Z</dcterms:modified>
</cp:coreProperties>
</file>